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4AD19E9" w14:textId="3BD2F13A" w:rsidR="000122F3" w:rsidRPr="00EE0C26" w:rsidRDefault="000122F3" w:rsidP="000122F3">
      <w:pPr>
        <w:spacing w:after="0"/>
        <w:jc w:val="center"/>
        <w:rPr>
          <w:rFonts w:ascii="Cambria" w:hAnsi="Cambria"/>
          <w:b/>
          <w:bCs/>
          <w:sz w:val="24"/>
          <w:szCs w:val="24"/>
        </w:rPr>
      </w:pPr>
      <w:r w:rsidRPr="00EE0C26">
        <w:rPr>
          <w:rFonts w:ascii="Cambria" w:hAnsi="Cambria"/>
          <w:b/>
          <w:bCs/>
          <w:sz w:val="24"/>
          <w:szCs w:val="24"/>
        </w:rPr>
        <w:t xml:space="preserve">Załącznik Nr </w:t>
      </w:r>
      <w:r w:rsidR="004B6B0F">
        <w:rPr>
          <w:rFonts w:ascii="Cambria" w:hAnsi="Cambria"/>
          <w:b/>
          <w:bCs/>
          <w:sz w:val="24"/>
          <w:szCs w:val="24"/>
        </w:rPr>
        <w:t>2</w:t>
      </w:r>
      <w:r w:rsidRPr="00EE0C26">
        <w:rPr>
          <w:rFonts w:ascii="Cambria" w:hAnsi="Cambria"/>
          <w:b/>
          <w:bCs/>
          <w:sz w:val="24"/>
          <w:szCs w:val="24"/>
        </w:rPr>
        <w:t xml:space="preserve"> do SWZ</w:t>
      </w:r>
    </w:p>
    <w:p w14:paraId="4FC7CD32" w14:textId="77777777" w:rsidR="000122F3" w:rsidRPr="00EE0C26" w:rsidRDefault="000122F3" w:rsidP="000122F3">
      <w:pPr>
        <w:pStyle w:val="Tekstpodstawowy"/>
        <w:pBdr>
          <w:bottom w:val="single" w:sz="4" w:space="1" w:color="auto"/>
        </w:pBdr>
        <w:spacing w:line="276" w:lineRule="auto"/>
        <w:jc w:val="center"/>
        <w:rPr>
          <w:rFonts w:ascii="Cambria" w:hAnsi="Cambria"/>
          <w:b/>
          <w:bCs/>
          <w:sz w:val="24"/>
          <w:szCs w:val="24"/>
        </w:rPr>
      </w:pPr>
      <w:r w:rsidRPr="00EE0C26">
        <w:rPr>
          <w:rFonts w:ascii="Cambria" w:hAnsi="Cambria" w:cs="Times New Roman"/>
          <w:b/>
          <w:sz w:val="24"/>
          <w:szCs w:val="24"/>
        </w:rPr>
        <w:t>Projekt umowy</w:t>
      </w:r>
    </w:p>
    <w:p w14:paraId="28ECB99E" w14:textId="06F19E8A" w:rsidR="005906B9" w:rsidRPr="00EE0C26" w:rsidRDefault="005906B9" w:rsidP="005906B9">
      <w:pPr>
        <w:tabs>
          <w:tab w:val="left" w:pos="567"/>
        </w:tabs>
        <w:contextualSpacing/>
        <w:jc w:val="center"/>
        <w:rPr>
          <w:rFonts w:ascii="Cambria" w:hAnsi="Cambria"/>
          <w:b/>
          <w:bCs/>
          <w:sz w:val="24"/>
          <w:szCs w:val="24"/>
        </w:rPr>
      </w:pPr>
      <w:r w:rsidRPr="00EE0C26">
        <w:rPr>
          <w:rFonts w:ascii="Cambria" w:hAnsi="Cambria"/>
          <w:bCs/>
          <w:sz w:val="24"/>
          <w:szCs w:val="24"/>
        </w:rPr>
        <w:t xml:space="preserve">(Numer referencyjny: </w:t>
      </w:r>
      <w:r w:rsidR="00EE0C26" w:rsidRPr="00EE0C26">
        <w:rPr>
          <w:rFonts w:ascii="Cambria" w:hAnsi="Cambria"/>
          <w:b/>
          <w:bCs/>
          <w:sz w:val="24"/>
          <w:szCs w:val="24"/>
        </w:rPr>
        <w:t>3018-7.261.</w:t>
      </w:r>
      <w:r w:rsidR="00514649">
        <w:rPr>
          <w:rFonts w:ascii="Cambria" w:hAnsi="Cambria"/>
          <w:b/>
          <w:bCs/>
          <w:sz w:val="24"/>
          <w:szCs w:val="24"/>
        </w:rPr>
        <w:t>3</w:t>
      </w:r>
      <w:r w:rsidR="00EE0C26" w:rsidRPr="00EE0C26">
        <w:rPr>
          <w:rFonts w:ascii="Cambria" w:hAnsi="Cambria"/>
          <w:b/>
          <w:bCs/>
          <w:sz w:val="24"/>
          <w:szCs w:val="24"/>
        </w:rPr>
        <w:t>.202</w:t>
      </w:r>
      <w:r w:rsidR="00514649">
        <w:rPr>
          <w:rFonts w:ascii="Cambria" w:hAnsi="Cambria"/>
          <w:b/>
          <w:bCs/>
          <w:sz w:val="24"/>
          <w:szCs w:val="24"/>
        </w:rPr>
        <w:t>6</w:t>
      </w:r>
      <w:r w:rsidRPr="00EE0C26">
        <w:rPr>
          <w:rFonts w:ascii="Cambria" w:hAnsi="Cambria"/>
          <w:sz w:val="24"/>
          <w:szCs w:val="24"/>
        </w:rPr>
        <w:t>)</w:t>
      </w:r>
    </w:p>
    <w:p w14:paraId="63B81C90" w14:textId="77777777" w:rsidR="00626768" w:rsidRPr="00EE0C26" w:rsidRDefault="00626768" w:rsidP="00626768">
      <w:pPr>
        <w:pStyle w:val="Standard"/>
        <w:spacing w:line="276" w:lineRule="auto"/>
        <w:jc w:val="center"/>
        <w:rPr>
          <w:sz w:val="26"/>
          <w:szCs w:val="26"/>
        </w:rPr>
      </w:pPr>
      <w:r w:rsidRPr="00EE0C26">
        <w:rPr>
          <w:rFonts w:ascii="Cambria" w:hAnsi="Cambria"/>
          <w:b/>
          <w:sz w:val="26"/>
          <w:szCs w:val="26"/>
        </w:rPr>
        <w:t>Umowa dostawy</w:t>
      </w:r>
    </w:p>
    <w:p w14:paraId="292CAF82" w14:textId="77777777" w:rsidR="00626768" w:rsidRPr="00EE0C26" w:rsidRDefault="00626768" w:rsidP="00626768">
      <w:pPr>
        <w:pStyle w:val="Standard"/>
        <w:spacing w:line="276" w:lineRule="auto"/>
        <w:jc w:val="center"/>
      </w:pPr>
      <w:r w:rsidRPr="00EE0C26">
        <w:rPr>
          <w:rFonts w:ascii="Cambria" w:hAnsi="Cambria"/>
          <w:b/>
          <w:sz w:val="24"/>
          <w:szCs w:val="24"/>
        </w:rPr>
        <w:t>Nr …………</w:t>
      </w:r>
    </w:p>
    <w:p w14:paraId="3255D6FC" w14:textId="77777777" w:rsidR="00626768" w:rsidRPr="00EE0C26" w:rsidRDefault="00626768" w:rsidP="00626768">
      <w:pPr>
        <w:pStyle w:val="Standard"/>
        <w:spacing w:line="276" w:lineRule="auto"/>
        <w:rPr>
          <w:rFonts w:ascii="Cambria" w:hAnsi="Cambria"/>
          <w:sz w:val="24"/>
          <w:szCs w:val="24"/>
        </w:rPr>
      </w:pPr>
    </w:p>
    <w:p w14:paraId="22254356" w14:textId="25053B50" w:rsidR="00626768" w:rsidRPr="00EE0C26" w:rsidRDefault="00626768" w:rsidP="00626768">
      <w:pPr>
        <w:pStyle w:val="Default"/>
        <w:spacing w:line="276" w:lineRule="auto"/>
        <w:jc w:val="both"/>
        <w:rPr>
          <w:rFonts w:ascii="Cambria" w:hAnsi="Cambria"/>
          <w:color w:val="auto"/>
          <w:szCs w:val="24"/>
        </w:rPr>
      </w:pPr>
      <w:r w:rsidRPr="00EE0C26">
        <w:rPr>
          <w:rFonts w:ascii="Cambria" w:hAnsi="Cambria"/>
          <w:color w:val="auto"/>
          <w:szCs w:val="24"/>
        </w:rPr>
        <w:t>zawarta dnia ............................... 202</w:t>
      </w:r>
      <w:r w:rsidR="00F844B4">
        <w:rPr>
          <w:rFonts w:ascii="Cambria" w:hAnsi="Cambria"/>
          <w:color w:val="auto"/>
          <w:szCs w:val="24"/>
        </w:rPr>
        <w:t>6</w:t>
      </w:r>
      <w:r w:rsidRPr="00EE0C26">
        <w:rPr>
          <w:rFonts w:ascii="Cambria" w:hAnsi="Cambria"/>
          <w:color w:val="auto"/>
          <w:szCs w:val="24"/>
        </w:rPr>
        <w:t xml:space="preserve"> r., w </w:t>
      </w:r>
      <w:r w:rsidR="00EE0C26" w:rsidRPr="00EE0C26">
        <w:rPr>
          <w:rFonts w:ascii="Cambria" w:hAnsi="Cambria"/>
          <w:color w:val="auto"/>
          <w:szCs w:val="24"/>
        </w:rPr>
        <w:t>Nowym Sączu</w:t>
      </w:r>
      <w:r w:rsidRPr="00EE0C26">
        <w:rPr>
          <w:rFonts w:ascii="Cambria" w:hAnsi="Cambria"/>
          <w:color w:val="auto"/>
          <w:szCs w:val="24"/>
        </w:rPr>
        <w:t>,</w:t>
      </w:r>
    </w:p>
    <w:p w14:paraId="0A950027" w14:textId="77777777" w:rsidR="00626768" w:rsidRPr="00EE0C26" w:rsidRDefault="00626768" w:rsidP="00626768">
      <w:pPr>
        <w:pStyle w:val="Default"/>
        <w:spacing w:line="276" w:lineRule="auto"/>
        <w:jc w:val="both"/>
        <w:rPr>
          <w:rFonts w:ascii="Cambria" w:hAnsi="Cambria"/>
          <w:color w:val="auto"/>
          <w:szCs w:val="24"/>
        </w:rPr>
      </w:pPr>
      <w:r w:rsidRPr="00EE0C26">
        <w:rPr>
          <w:rFonts w:ascii="Cambria" w:hAnsi="Cambria"/>
          <w:color w:val="auto"/>
          <w:szCs w:val="24"/>
        </w:rPr>
        <w:t>pomiędzy:</w:t>
      </w:r>
    </w:p>
    <w:p w14:paraId="36EBE3D2" w14:textId="4F9C4DE6" w:rsidR="00B630A5" w:rsidRPr="00EE0C26" w:rsidRDefault="00EE0C26" w:rsidP="00626768">
      <w:pPr>
        <w:pStyle w:val="Standarduser"/>
        <w:spacing w:line="276" w:lineRule="auto"/>
        <w:jc w:val="both"/>
        <w:rPr>
          <w:rFonts w:ascii="Cambria" w:hAnsi="Cambria" w:cs="Helvetica"/>
          <w:b/>
          <w:sz w:val="24"/>
          <w:szCs w:val="24"/>
        </w:rPr>
      </w:pPr>
      <w:bookmarkStart w:id="0" w:name="_Hlk75512943"/>
      <w:bookmarkStart w:id="1" w:name="_Hlk75519677"/>
      <w:r w:rsidRPr="00EE0C26">
        <w:rPr>
          <w:rFonts w:ascii="Cambria" w:hAnsi="Cambria" w:cs="Helvetica"/>
          <w:b/>
          <w:sz w:val="24"/>
          <w:szCs w:val="24"/>
        </w:rPr>
        <w:t>Skarbem Państwa Prokuraturą Okręgową w Nowym Sączu</w:t>
      </w:r>
      <w:r w:rsidR="00AE3911" w:rsidRPr="00EE0C26">
        <w:rPr>
          <w:rFonts w:ascii="Cambria" w:hAnsi="Cambria" w:cs="Helvetica"/>
          <w:b/>
          <w:sz w:val="24"/>
          <w:szCs w:val="24"/>
        </w:rPr>
        <w:t xml:space="preserve"> </w:t>
      </w:r>
    </w:p>
    <w:p w14:paraId="0435CB73" w14:textId="3F281C84" w:rsidR="00626768" w:rsidRPr="00EE0C26" w:rsidRDefault="00626768" w:rsidP="00626768">
      <w:pPr>
        <w:pStyle w:val="Standarduser"/>
        <w:spacing w:line="276" w:lineRule="auto"/>
        <w:jc w:val="both"/>
        <w:rPr>
          <w:rFonts w:ascii="Cambria" w:hAnsi="Cambria" w:cs="Helvetica"/>
          <w:bCs/>
          <w:sz w:val="24"/>
          <w:szCs w:val="24"/>
        </w:rPr>
      </w:pPr>
      <w:r w:rsidRPr="00EE0C26">
        <w:rPr>
          <w:rFonts w:ascii="Cambria" w:hAnsi="Cambria" w:cs="Helvetica"/>
          <w:bCs/>
          <w:sz w:val="24"/>
          <w:szCs w:val="24"/>
        </w:rPr>
        <w:t xml:space="preserve">z siedzibą w </w:t>
      </w:r>
      <w:r w:rsidR="00EE0C26" w:rsidRPr="00EE0C26">
        <w:rPr>
          <w:rFonts w:ascii="Cambria" w:hAnsi="Cambria" w:cs="Helvetica"/>
          <w:bCs/>
          <w:sz w:val="24"/>
          <w:szCs w:val="24"/>
        </w:rPr>
        <w:t>Nowym Sączu</w:t>
      </w:r>
      <w:r w:rsidRPr="00EE0C26">
        <w:rPr>
          <w:rFonts w:ascii="Cambria" w:hAnsi="Cambria" w:cs="Helvetica"/>
          <w:bCs/>
          <w:sz w:val="24"/>
          <w:szCs w:val="24"/>
        </w:rPr>
        <w:t xml:space="preserve">, ul. </w:t>
      </w:r>
      <w:r w:rsidR="00EE0C26" w:rsidRPr="00EE0C26">
        <w:rPr>
          <w:rFonts w:ascii="Cambria" w:hAnsi="Cambria" w:cs="Helvetica"/>
          <w:bCs/>
          <w:sz w:val="24"/>
          <w:szCs w:val="24"/>
        </w:rPr>
        <w:t>Jagiellońska 56 a</w:t>
      </w:r>
      <w:r w:rsidRPr="00EE0C26">
        <w:rPr>
          <w:rFonts w:ascii="Cambria" w:hAnsi="Cambria" w:cs="Helvetica"/>
          <w:bCs/>
          <w:sz w:val="24"/>
          <w:szCs w:val="24"/>
        </w:rPr>
        <w:t xml:space="preserve">, </w:t>
      </w:r>
      <w:r w:rsidR="00EE0C26" w:rsidRPr="00EE0C26">
        <w:rPr>
          <w:rFonts w:ascii="Cambria" w:hAnsi="Cambria" w:cs="Helvetica"/>
          <w:bCs/>
          <w:sz w:val="24"/>
          <w:szCs w:val="24"/>
        </w:rPr>
        <w:t>33-300 Nowy Sącz</w:t>
      </w:r>
      <w:r w:rsidRPr="00EE0C26">
        <w:rPr>
          <w:rFonts w:ascii="Cambria" w:hAnsi="Cambria" w:cs="Helvetica"/>
          <w:bCs/>
          <w:sz w:val="24"/>
          <w:szCs w:val="24"/>
        </w:rPr>
        <w:t>,</w:t>
      </w:r>
    </w:p>
    <w:p w14:paraId="1ECAB214" w14:textId="65D1E9E8" w:rsidR="00626768" w:rsidRPr="00EE0C26" w:rsidRDefault="00626768" w:rsidP="00626768">
      <w:pPr>
        <w:pStyle w:val="Standarduser"/>
        <w:spacing w:line="276" w:lineRule="auto"/>
        <w:jc w:val="both"/>
        <w:rPr>
          <w:rFonts w:ascii="Cambria" w:hAnsi="Cambria" w:cs="Helvetica"/>
          <w:bCs/>
          <w:sz w:val="24"/>
          <w:szCs w:val="24"/>
        </w:rPr>
      </w:pPr>
      <w:r w:rsidRPr="00EE0C26">
        <w:rPr>
          <w:rFonts w:ascii="Cambria" w:hAnsi="Cambria" w:cs="Helvetica"/>
          <w:bCs/>
          <w:sz w:val="24"/>
          <w:szCs w:val="24"/>
        </w:rPr>
        <w:t xml:space="preserve">NIP: </w:t>
      </w:r>
      <w:r w:rsidR="00EE0C26" w:rsidRPr="00EE0C26">
        <w:rPr>
          <w:rFonts w:ascii="Cambria" w:hAnsi="Cambria" w:cs="Helvetica"/>
          <w:bCs/>
          <w:sz w:val="24"/>
          <w:szCs w:val="24"/>
        </w:rPr>
        <w:t>734-10-24-063</w:t>
      </w:r>
      <w:r w:rsidRPr="00EE0C26">
        <w:rPr>
          <w:rFonts w:ascii="Cambria" w:hAnsi="Cambria" w:cs="Helvetica"/>
          <w:bCs/>
          <w:sz w:val="24"/>
          <w:szCs w:val="24"/>
        </w:rPr>
        <w:t>,</w:t>
      </w:r>
    </w:p>
    <w:p w14:paraId="55455BF2" w14:textId="0B5F2942" w:rsidR="00626768" w:rsidRPr="00EE0C26" w:rsidRDefault="00626768" w:rsidP="00626768">
      <w:pPr>
        <w:pStyle w:val="Standarduser"/>
        <w:spacing w:line="276" w:lineRule="auto"/>
        <w:jc w:val="both"/>
        <w:rPr>
          <w:rFonts w:ascii="Cambria" w:hAnsi="Cambria"/>
          <w:sz w:val="24"/>
          <w:szCs w:val="24"/>
        </w:rPr>
      </w:pPr>
      <w:r w:rsidRPr="00EE0C26">
        <w:rPr>
          <w:rStyle w:val="Domylnaczcionkaakapitu1"/>
          <w:rFonts w:ascii="Cambria" w:hAnsi="Cambria" w:cs="Cambria"/>
          <w:bCs/>
          <w:sz w:val="24"/>
          <w:szCs w:val="24"/>
        </w:rPr>
        <w:t xml:space="preserve">zwaną w dalszej części umowy </w:t>
      </w:r>
      <w:r w:rsidRPr="00EE0C26">
        <w:rPr>
          <w:rStyle w:val="Domylnaczcionkaakapitu1"/>
          <w:rFonts w:ascii="Cambria" w:hAnsi="Cambria" w:cs="Cambria"/>
          <w:b/>
          <w:bCs/>
          <w:sz w:val="24"/>
          <w:szCs w:val="24"/>
        </w:rPr>
        <w:t>„Zamawiającym”</w:t>
      </w:r>
      <w:r w:rsidR="00AE3911" w:rsidRPr="00EE0C26">
        <w:rPr>
          <w:rStyle w:val="Domylnaczcionkaakapitu1"/>
          <w:rFonts w:ascii="Cambria" w:hAnsi="Cambria" w:cs="Cambria"/>
          <w:b/>
          <w:bCs/>
          <w:sz w:val="24"/>
          <w:szCs w:val="24"/>
        </w:rPr>
        <w:t>,</w:t>
      </w:r>
    </w:p>
    <w:bookmarkEnd w:id="0"/>
    <w:bookmarkEnd w:id="1"/>
    <w:p w14:paraId="611E5EB0" w14:textId="7B3BB92A" w:rsidR="00626768" w:rsidRPr="00EE0C26" w:rsidRDefault="00AE3911" w:rsidP="00626768">
      <w:pPr>
        <w:pStyle w:val="Standard"/>
        <w:spacing w:line="276" w:lineRule="auto"/>
        <w:rPr>
          <w:rFonts w:ascii="Cambria" w:hAnsi="Cambria"/>
          <w:sz w:val="24"/>
          <w:szCs w:val="24"/>
        </w:rPr>
      </w:pPr>
      <w:r w:rsidRPr="00EE0C26">
        <w:rPr>
          <w:rFonts w:ascii="Cambria" w:hAnsi="Cambria"/>
          <w:sz w:val="24"/>
          <w:szCs w:val="24"/>
        </w:rPr>
        <w:t>któr</w:t>
      </w:r>
      <w:r w:rsidR="009F04D6" w:rsidRPr="00EE0C26">
        <w:rPr>
          <w:rFonts w:ascii="Cambria" w:hAnsi="Cambria"/>
          <w:sz w:val="24"/>
          <w:szCs w:val="24"/>
        </w:rPr>
        <w:t xml:space="preserve">ego </w:t>
      </w:r>
      <w:r w:rsidRPr="00EE0C26">
        <w:rPr>
          <w:rFonts w:ascii="Cambria" w:hAnsi="Cambria"/>
          <w:sz w:val="24"/>
          <w:szCs w:val="24"/>
        </w:rPr>
        <w:t>reprezentuje:</w:t>
      </w:r>
    </w:p>
    <w:p w14:paraId="163BD94A" w14:textId="1A63CF5A" w:rsidR="00281889" w:rsidRPr="00EE0C26" w:rsidRDefault="00B84BB3" w:rsidP="00281889">
      <w:pPr>
        <w:pStyle w:val="Textbody"/>
        <w:spacing w:after="0"/>
        <w:rPr>
          <w:rFonts w:ascii="Cambria" w:hAnsi="Cambria" w:cs="Calibri"/>
        </w:rPr>
      </w:pPr>
      <w:r>
        <w:rPr>
          <w:rFonts w:ascii="Cambria" w:hAnsi="Cambria" w:cs="Calibri"/>
        </w:rPr>
        <w:t>………………………………………………..</w:t>
      </w:r>
      <w:r w:rsidR="00EE0C26" w:rsidRPr="00EE0C26">
        <w:rPr>
          <w:rFonts w:ascii="Cambria" w:hAnsi="Cambria" w:cs="Calibri"/>
        </w:rPr>
        <w:t>–</w:t>
      </w:r>
      <w:r w:rsidR="00281889" w:rsidRPr="00EE0C26">
        <w:rPr>
          <w:rFonts w:ascii="Cambria" w:hAnsi="Cambria" w:cs="Calibri"/>
        </w:rPr>
        <w:t xml:space="preserve"> P</w:t>
      </w:r>
      <w:r w:rsidR="00EE0C26" w:rsidRPr="00EE0C26">
        <w:rPr>
          <w:rFonts w:ascii="Cambria" w:hAnsi="Cambria" w:cs="Calibri"/>
        </w:rPr>
        <w:t>rokurator Okręgowy w Nowym Sączu</w:t>
      </w:r>
    </w:p>
    <w:p w14:paraId="54F182FC" w14:textId="24D83A28" w:rsidR="000122F3" w:rsidRPr="00EE0C26" w:rsidRDefault="000122F3" w:rsidP="000122F3">
      <w:pPr>
        <w:pStyle w:val="Textbody"/>
        <w:spacing w:after="0" w:line="276" w:lineRule="auto"/>
        <w:rPr>
          <w:rFonts w:ascii="Cambria" w:hAnsi="Cambria" w:cs="Calibri"/>
        </w:rPr>
      </w:pPr>
      <w:r w:rsidRPr="00EE0C26">
        <w:rPr>
          <w:rFonts w:ascii="Cambria" w:hAnsi="Cambria" w:cs="Calibri"/>
        </w:rPr>
        <w:t>a</w:t>
      </w:r>
    </w:p>
    <w:p w14:paraId="503AE878" w14:textId="77777777" w:rsidR="000122F3" w:rsidRPr="00EE0C26" w:rsidRDefault="000122F3" w:rsidP="000122F3">
      <w:pPr>
        <w:pStyle w:val="Default"/>
        <w:spacing w:line="276" w:lineRule="auto"/>
        <w:jc w:val="both"/>
        <w:rPr>
          <w:rFonts w:ascii="Cambria" w:hAnsi="Cambria" w:cs="Calibri"/>
          <w:i/>
          <w:iCs/>
          <w:color w:val="auto"/>
          <w:szCs w:val="24"/>
        </w:rPr>
      </w:pPr>
      <w:r w:rsidRPr="00EE0C26">
        <w:rPr>
          <w:rFonts w:ascii="Cambria" w:hAnsi="Cambria" w:cs="Calibri"/>
          <w:i/>
          <w:iCs/>
          <w:color w:val="auto"/>
          <w:szCs w:val="24"/>
        </w:rPr>
        <w:t xml:space="preserve">*gdy kontrahentem jest spółka prawa handlowego: </w:t>
      </w:r>
    </w:p>
    <w:p w14:paraId="7EF52526" w14:textId="77777777" w:rsidR="000122F3" w:rsidRPr="00EE0C26" w:rsidRDefault="000122F3" w:rsidP="000122F3">
      <w:pPr>
        <w:pStyle w:val="Default"/>
        <w:spacing w:line="276" w:lineRule="auto"/>
        <w:jc w:val="both"/>
        <w:rPr>
          <w:rFonts w:ascii="Cambria" w:hAnsi="Cambria" w:cs="Calibri"/>
          <w:color w:val="auto"/>
          <w:szCs w:val="24"/>
        </w:rPr>
      </w:pPr>
      <w:r w:rsidRPr="00EE0C26">
        <w:rPr>
          <w:rFonts w:ascii="Cambria" w:hAnsi="Cambria" w:cs="Calibri"/>
          <w:color w:val="auto"/>
          <w:szCs w:val="24"/>
        </w:rPr>
        <w:t xml:space="preserve">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 </w:t>
      </w:r>
      <w:r w:rsidRPr="00EE0C26">
        <w:rPr>
          <w:rFonts w:ascii="Cambria" w:hAnsi="Cambria"/>
          <w:color w:val="auto"/>
          <w:szCs w:val="24"/>
        </w:rPr>
        <w:t xml:space="preserve">BDO: …………………… </w:t>
      </w:r>
      <w:r w:rsidRPr="00EE0C26">
        <w:rPr>
          <w:rFonts w:ascii="Cambria" w:hAnsi="Cambria"/>
          <w:i/>
          <w:iCs/>
          <w:color w:val="auto"/>
          <w:szCs w:val="24"/>
        </w:rPr>
        <w:t>(jeżeli dotyczy)</w:t>
      </w:r>
      <w:r w:rsidRPr="00EE0C26">
        <w:rPr>
          <w:rFonts w:ascii="Cambria" w:hAnsi="Cambria"/>
          <w:color w:val="auto"/>
          <w:szCs w:val="24"/>
        </w:rPr>
        <w:t xml:space="preserve">, kapitał zakładowy …………………… zł </w:t>
      </w:r>
      <w:r w:rsidRPr="00EE0C26">
        <w:rPr>
          <w:rFonts w:ascii="Cambria" w:hAnsi="Cambria"/>
          <w:i/>
          <w:iCs/>
          <w:color w:val="auto"/>
          <w:szCs w:val="24"/>
        </w:rPr>
        <w:t>(jeżeli Wykonawcą jest spółka z ograniczoną odpowiedzialnością lub akcyjna), wpłacony …………………………. (w całości lub w części – jeżeli Wykonawcą jest spółka akcyjna),</w:t>
      </w:r>
      <w:r w:rsidRPr="00EE0C26">
        <w:rPr>
          <w:rFonts w:ascii="Cambria" w:hAnsi="Cambria" w:cs="Calibri"/>
          <w:color w:val="auto"/>
          <w:szCs w:val="24"/>
        </w:rPr>
        <w:t xml:space="preserve"> zwaną dalej </w:t>
      </w:r>
      <w:r w:rsidRPr="00EE0C26">
        <w:rPr>
          <w:rFonts w:ascii="Cambria" w:hAnsi="Cambria" w:cs="Calibri"/>
          <w:b/>
          <w:bCs/>
          <w:color w:val="auto"/>
          <w:szCs w:val="24"/>
        </w:rPr>
        <w:t xml:space="preserve">„Wykonawcą”, </w:t>
      </w:r>
      <w:r w:rsidRPr="00EE0C26">
        <w:rPr>
          <w:rFonts w:ascii="Cambria" w:hAnsi="Cambria" w:cs="Calibri"/>
          <w:color w:val="auto"/>
          <w:szCs w:val="24"/>
        </w:rPr>
        <w:t>reprezentowaną przez ..........</w:t>
      </w:r>
      <w:r w:rsidRPr="00EE0C26">
        <w:rPr>
          <w:rStyle w:val="Znakiprzypiswdolnych"/>
          <w:rFonts w:ascii="Cambria" w:hAnsi="Cambria" w:cs="Calibri"/>
          <w:color w:val="auto"/>
          <w:szCs w:val="24"/>
        </w:rPr>
        <w:footnoteReference w:id="1"/>
      </w:r>
      <w:r w:rsidRPr="00EE0C26">
        <w:rPr>
          <w:rFonts w:ascii="Cambria" w:hAnsi="Cambria" w:cs="Calibri"/>
          <w:color w:val="auto"/>
          <w:szCs w:val="24"/>
        </w:rPr>
        <w:t>/reprezentowaną przez … działającą/-ego na podstawie pełnomocnictwa, stanowiącego załącznik do umowy</w:t>
      </w:r>
      <w:r w:rsidRPr="00EE0C26">
        <w:rPr>
          <w:rStyle w:val="Znakiprzypiswdolnych"/>
          <w:rFonts w:ascii="Cambria" w:hAnsi="Cambria" w:cs="Calibri"/>
          <w:color w:val="auto"/>
          <w:szCs w:val="24"/>
        </w:rPr>
        <w:footnoteReference w:id="2"/>
      </w:r>
      <w:r w:rsidRPr="00EE0C26">
        <w:rPr>
          <w:rFonts w:ascii="Cambria" w:hAnsi="Cambria" w:cs="Calibri"/>
          <w:color w:val="auto"/>
          <w:szCs w:val="24"/>
        </w:rPr>
        <w:t xml:space="preserve">, </w:t>
      </w:r>
    </w:p>
    <w:p w14:paraId="1D9F0FAE" w14:textId="77777777" w:rsidR="000122F3" w:rsidRPr="00EE0C26" w:rsidRDefault="000122F3" w:rsidP="000122F3">
      <w:pPr>
        <w:pStyle w:val="Default"/>
        <w:spacing w:line="276" w:lineRule="auto"/>
        <w:jc w:val="both"/>
        <w:rPr>
          <w:rFonts w:ascii="Cambria" w:hAnsi="Cambria" w:cs="Calibri"/>
          <w:i/>
          <w:iCs/>
          <w:color w:val="auto"/>
          <w:szCs w:val="24"/>
        </w:rPr>
      </w:pPr>
      <w:r w:rsidRPr="00EE0C26">
        <w:rPr>
          <w:rFonts w:ascii="Cambria" w:hAnsi="Cambria" w:cs="Calibri"/>
          <w:i/>
          <w:iCs/>
          <w:color w:val="auto"/>
          <w:szCs w:val="24"/>
        </w:rPr>
        <w:t xml:space="preserve">**gdy kontrahentem jest osoba fizyczna prowadząca działalność gospodarczą: </w:t>
      </w:r>
    </w:p>
    <w:p w14:paraId="1A29AB87" w14:textId="105DCCEE" w:rsidR="000122F3" w:rsidRPr="00EE0C26" w:rsidRDefault="000122F3" w:rsidP="000122F3">
      <w:pPr>
        <w:pStyle w:val="Default"/>
        <w:spacing w:line="276" w:lineRule="auto"/>
        <w:jc w:val="both"/>
        <w:rPr>
          <w:rFonts w:ascii="Cambria" w:hAnsi="Cambria" w:cs="Calibri"/>
          <w:color w:val="auto"/>
          <w:szCs w:val="24"/>
        </w:rPr>
      </w:pPr>
      <w:r w:rsidRPr="00EE0C26">
        <w:rPr>
          <w:rFonts w:ascii="Cambria" w:hAnsi="Cambria" w:cs="Calibri"/>
          <w:color w:val="auto"/>
          <w:szCs w:val="24"/>
        </w:rPr>
        <w:t xml:space="preserve">Panią/Panem ………., prowadzącą/-ym działalność gospodarczą pod firmą „…” </w:t>
      </w:r>
      <w:r w:rsidR="009F04D6" w:rsidRPr="00EE0C26">
        <w:rPr>
          <w:rFonts w:ascii="Cambria" w:hAnsi="Cambria" w:cs="Calibri"/>
          <w:color w:val="auto"/>
          <w:szCs w:val="24"/>
        </w:rPr>
        <w:t>zamieszkał</w:t>
      </w:r>
      <w:r w:rsidR="00773D10" w:rsidRPr="00EE0C26">
        <w:rPr>
          <w:rFonts w:ascii="Cambria" w:hAnsi="Cambria" w:cs="Calibri"/>
          <w:color w:val="auto"/>
          <w:szCs w:val="24"/>
        </w:rPr>
        <w:t>ą/ym</w:t>
      </w:r>
      <w:r w:rsidRPr="00EE0C26">
        <w:rPr>
          <w:rFonts w:ascii="Cambria" w:hAnsi="Cambria" w:cs="Calibri"/>
          <w:color w:val="auto"/>
          <w:szCs w:val="24"/>
        </w:rPr>
        <w:t xml:space="preserve"> … (wpisać tylko nazwę miasta/miejscowości), ul. ……………….. (wpisać adres), – zgodnie z wydrukiem z Centralnej Ewidencji i Informacji o Działalności Gospodarczej, stanowiącym załącznik do umowy, NIP ……………, REGON …………., </w:t>
      </w:r>
      <w:r w:rsidRPr="00EE0C26">
        <w:rPr>
          <w:rFonts w:ascii="Cambria" w:hAnsi="Cambria"/>
          <w:color w:val="auto"/>
          <w:szCs w:val="24"/>
        </w:rPr>
        <w:t xml:space="preserve">BDO: …………………… </w:t>
      </w:r>
      <w:r w:rsidRPr="00EE0C26">
        <w:rPr>
          <w:rFonts w:ascii="Cambria" w:hAnsi="Cambria"/>
          <w:i/>
          <w:iCs/>
          <w:color w:val="auto"/>
          <w:szCs w:val="24"/>
        </w:rPr>
        <w:t>(jeżeli dotyczy),</w:t>
      </w:r>
      <w:r w:rsidRPr="00EE0C26">
        <w:rPr>
          <w:rFonts w:ascii="Cambria" w:hAnsi="Cambria" w:cs="Calibri"/>
          <w:color w:val="auto"/>
          <w:szCs w:val="24"/>
        </w:rPr>
        <w:t xml:space="preserve"> zwaną/-ym dalej </w:t>
      </w:r>
      <w:r w:rsidRPr="00EE0C26">
        <w:rPr>
          <w:rFonts w:ascii="Cambria" w:hAnsi="Cambria" w:cs="Calibri"/>
          <w:b/>
          <w:bCs/>
          <w:color w:val="auto"/>
          <w:szCs w:val="24"/>
        </w:rPr>
        <w:t>„Wykonawcą”,</w:t>
      </w:r>
      <w:r w:rsidRPr="00EE0C26">
        <w:rPr>
          <w:rFonts w:ascii="Cambria" w:hAnsi="Cambria" w:cs="Calibri"/>
          <w:color w:val="auto"/>
          <w:szCs w:val="24"/>
        </w:rPr>
        <w:t xml:space="preserve"> reprezentowaną/-ym przez … działającą/-ego na podstawie pełnomocnictwa, stanowiącego załącznik do umowy</w:t>
      </w:r>
      <w:r w:rsidRPr="00EE0C26">
        <w:rPr>
          <w:rStyle w:val="Znakiprzypiswdolnych"/>
          <w:rFonts w:ascii="Cambria" w:hAnsi="Cambria" w:cs="Calibri"/>
          <w:color w:val="auto"/>
          <w:szCs w:val="24"/>
        </w:rPr>
        <w:footnoteReference w:id="3"/>
      </w:r>
      <w:r w:rsidRPr="00EE0C26">
        <w:rPr>
          <w:rFonts w:ascii="Cambria" w:hAnsi="Cambria" w:cs="Calibri"/>
          <w:color w:val="auto"/>
          <w:szCs w:val="24"/>
        </w:rPr>
        <w:t xml:space="preserve">, wspólnie zwanymi dalej </w:t>
      </w:r>
      <w:r w:rsidRPr="00EE0C26">
        <w:rPr>
          <w:rFonts w:ascii="Cambria" w:hAnsi="Cambria" w:cs="Calibri"/>
          <w:b/>
          <w:bCs/>
          <w:color w:val="auto"/>
          <w:szCs w:val="24"/>
        </w:rPr>
        <w:t>„Stronami”,</w:t>
      </w:r>
      <w:r w:rsidRPr="00EE0C26">
        <w:rPr>
          <w:rFonts w:ascii="Cambria" w:hAnsi="Cambria" w:cs="Calibri"/>
          <w:color w:val="auto"/>
          <w:szCs w:val="24"/>
        </w:rPr>
        <w:t xml:space="preserve"> </w:t>
      </w:r>
    </w:p>
    <w:p w14:paraId="4BA61037" w14:textId="77777777" w:rsidR="000122F3" w:rsidRPr="00EE0C26" w:rsidRDefault="000122F3" w:rsidP="000122F3">
      <w:pPr>
        <w:spacing w:after="0"/>
        <w:rPr>
          <w:rFonts w:ascii="Cambria" w:hAnsi="Cambria"/>
          <w:sz w:val="24"/>
          <w:szCs w:val="24"/>
        </w:rPr>
      </w:pPr>
      <w:r w:rsidRPr="00EE0C26">
        <w:rPr>
          <w:rFonts w:ascii="Cambria" w:hAnsi="Cambria"/>
          <w:sz w:val="24"/>
          <w:szCs w:val="24"/>
        </w:rPr>
        <w:t>o następującej treści:</w:t>
      </w:r>
    </w:p>
    <w:p w14:paraId="2DCCF50F" w14:textId="77777777" w:rsidR="00626768" w:rsidRPr="00EE0C26" w:rsidRDefault="00626768" w:rsidP="000122F3">
      <w:pPr>
        <w:spacing w:after="0"/>
        <w:jc w:val="center"/>
        <w:rPr>
          <w:rFonts w:ascii="Cambria" w:hAnsi="Cambria"/>
          <w:b/>
          <w:bCs/>
          <w:sz w:val="24"/>
          <w:szCs w:val="24"/>
        </w:rPr>
      </w:pPr>
    </w:p>
    <w:p w14:paraId="7A9D5225" w14:textId="77777777" w:rsidR="00773D10" w:rsidRPr="00D845B9" w:rsidRDefault="00773D10" w:rsidP="000122F3">
      <w:pPr>
        <w:spacing w:after="0"/>
        <w:jc w:val="center"/>
        <w:rPr>
          <w:rFonts w:ascii="Cambria" w:hAnsi="Cambria"/>
          <w:b/>
          <w:bCs/>
          <w:color w:val="FF0000"/>
          <w:sz w:val="24"/>
          <w:szCs w:val="24"/>
        </w:rPr>
      </w:pPr>
    </w:p>
    <w:p w14:paraId="14ED44E6" w14:textId="77777777" w:rsidR="00281889" w:rsidRPr="00D845B9" w:rsidRDefault="00281889" w:rsidP="000122F3">
      <w:pPr>
        <w:spacing w:after="0"/>
        <w:jc w:val="center"/>
        <w:rPr>
          <w:rFonts w:ascii="Cambria" w:hAnsi="Cambria"/>
          <w:b/>
          <w:bCs/>
          <w:color w:val="FF0000"/>
          <w:sz w:val="24"/>
          <w:szCs w:val="24"/>
        </w:rPr>
      </w:pPr>
    </w:p>
    <w:p w14:paraId="15219766" w14:textId="21DC2111" w:rsidR="000122F3" w:rsidRPr="00075A77" w:rsidRDefault="000122F3" w:rsidP="000122F3">
      <w:pPr>
        <w:spacing w:after="0"/>
        <w:jc w:val="center"/>
        <w:rPr>
          <w:rFonts w:ascii="Cambria" w:hAnsi="Cambria"/>
          <w:b/>
          <w:bCs/>
          <w:sz w:val="24"/>
          <w:szCs w:val="24"/>
        </w:rPr>
      </w:pPr>
      <w:r w:rsidRPr="00075A77">
        <w:rPr>
          <w:rFonts w:ascii="Cambria" w:hAnsi="Cambria"/>
          <w:b/>
          <w:bCs/>
          <w:sz w:val="24"/>
          <w:szCs w:val="24"/>
        </w:rPr>
        <w:lastRenderedPageBreak/>
        <w:t>Oświadczenia Stron.</w:t>
      </w:r>
    </w:p>
    <w:p w14:paraId="44B9E6D1" w14:textId="1B0277CC" w:rsidR="000122F3" w:rsidRPr="00075A77" w:rsidRDefault="000122F3" w:rsidP="00626768">
      <w:pPr>
        <w:pStyle w:val="Default"/>
        <w:widowControl/>
        <w:suppressAutoHyphens w:val="0"/>
        <w:autoSpaceDN w:val="0"/>
        <w:adjustRightInd w:val="0"/>
        <w:spacing w:line="276" w:lineRule="auto"/>
        <w:jc w:val="both"/>
        <w:rPr>
          <w:rFonts w:ascii="Cambria" w:hAnsi="Cambria" w:cs="Calibri"/>
          <w:color w:val="auto"/>
          <w:szCs w:val="24"/>
        </w:rPr>
      </w:pPr>
      <w:r w:rsidRPr="00075A77">
        <w:rPr>
          <w:rFonts w:ascii="Cambria" w:hAnsi="Cambria"/>
          <w:color w:val="auto"/>
          <w:szCs w:val="24"/>
        </w:rPr>
        <w:t xml:space="preserve">Strony oświadczają, że niniejsza umowa, zwana dalej „umową”, została zawarta </w:t>
      </w:r>
      <w:r w:rsidRPr="00075A77">
        <w:rPr>
          <w:rFonts w:ascii="Cambria" w:hAnsi="Cambria"/>
          <w:color w:val="auto"/>
          <w:szCs w:val="24"/>
        </w:rPr>
        <w:br/>
        <w:t xml:space="preserve">w wyniku udzielenia zamówienia publicznego w trybie </w:t>
      </w:r>
      <w:r w:rsidR="00626768" w:rsidRPr="00075A77">
        <w:rPr>
          <w:rFonts w:ascii="Cambria" w:hAnsi="Cambria"/>
          <w:color w:val="auto"/>
          <w:szCs w:val="24"/>
        </w:rPr>
        <w:t>podstawowym bez negocjacji</w:t>
      </w:r>
      <w:r w:rsidRPr="00075A77">
        <w:rPr>
          <w:rFonts w:ascii="Cambria" w:hAnsi="Cambria"/>
          <w:color w:val="auto"/>
          <w:szCs w:val="24"/>
        </w:rPr>
        <w:t>, zgodnie z przepisami ustawy z dnia 11 września 2019 r. - Prawo zamówień publicznych.</w:t>
      </w:r>
    </w:p>
    <w:p w14:paraId="0E47C20D" w14:textId="77777777" w:rsidR="00D00A80" w:rsidRPr="00075A77" w:rsidRDefault="00D00A80">
      <w:pPr>
        <w:pStyle w:val="p2"/>
        <w:spacing w:line="276" w:lineRule="auto"/>
        <w:jc w:val="center"/>
        <w:rPr>
          <w:rFonts w:ascii="Cambria" w:hAnsi="Cambria" w:cs="Cambria"/>
          <w:sz w:val="24"/>
          <w:szCs w:val="24"/>
        </w:rPr>
      </w:pPr>
    </w:p>
    <w:p w14:paraId="71EC26B7" w14:textId="77777777" w:rsidR="00D00A80" w:rsidRPr="00075A77" w:rsidRDefault="00D00A80">
      <w:pPr>
        <w:pStyle w:val="p2"/>
        <w:spacing w:line="276" w:lineRule="auto"/>
        <w:jc w:val="center"/>
      </w:pPr>
      <w:r w:rsidRPr="00075A77">
        <w:rPr>
          <w:rStyle w:val="s1"/>
          <w:rFonts w:ascii="Cambria" w:hAnsi="Cambria" w:cs="Cambria"/>
          <w:b/>
          <w:sz w:val="24"/>
          <w:szCs w:val="24"/>
        </w:rPr>
        <w:t xml:space="preserve">§ </w:t>
      </w:r>
      <w:r w:rsidR="006839F3" w:rsidRPr="00075A77">
        <w:rPr>
          <w:rFonts w:ascii="Cambria" w:hAnsi="Cambria" w:cs="Cambria"/>
          <w:b/>
          <w:sz w:val="24"/>
          <w:szCs w:val="24"/>
        </w:rPr>
        <w:t>1</w:t>
      </w:r>
    </w:p>
    <w:p w14:paraId="0B962AF4" w14:textId="77777777" w:rsidR="00D00A80" w:rsidRPr="00075A77" w:rsidRDefault="00D00A80">
      <w:pPr>
        <w:pStyle w:val="p2"/>
        <w:spacing w:line="276" w:lineRule="auto"/>
        <w:jc w:val="center"/>
      </w:pPr>
      <w:r w:rsidRPr="00075A77">
        <w:rPr>
          <w:rFonts w:ascii="Cambria" w:hAnsi="Cambria" w:cs="Cambria"/>
          <w:b/>
          <w:sz w:val="24"/>
          <w:szCs w:val="24"/>
        </w:rPr>
        <w:t>Przedmiot umowy</w:t>
      </w:r>
    </w:p>
    <w:p w14:paraId="4BA5F9E3" w14:textId="1BDE8542" w:rsidR="00626768" w:rsidRPr="00075A77" w:rsidRDefault="00626768">
      <w:pPr>
        <w:pStyle w:val="NormalnyWeb"/>
        <w:numPr>
          <w:ilvl w:val="0"/>
          <w:numId w:val="31"/>
        </w:numPr>
        <w:suppressAutoHyphens w:val="0"/>
        <w:spacing w:before="0" w:after="0" w:line="276" w:lineRule="auto"/>
        <w:ind w:left="426" w:hanging="426"/>
        <w:jc w:val="both"/>
        <w:rPr>
          <w:rFonts w:ascii="Cambria" w:hAnsi="Cambria"/>
        </w:rPr>
      </w:pPr>
      <w:r w:rsidRPr="00075A77">
        <w:rPr>
          <w:rFonts w:ascii="Cambria" w:hAnsi="Cambria"/>
        </w:rPr>
        <w:t xml:space="preserve">Przedmiotem umowy jest </w:t>
      </w:r>
      <w:r w:rsidR="00773D10" w:rsidRPr="00075A77">
        <w:rPr>
          <w:rFonts w:ascii="Cambria" w:hAnsi="Cambria"/>
          <w:b/>
          <w:bCs/>
        </w:rPr>
        <w:t>zakup</w:t>
      </w:r>
      <w:r w:rsidRPr="00075A77">
        <w:rPr>
          <w:rFonts w:ascii="Cambria" w:hAnsi="Cambria"/>
          <w:b/>
          <w:bCs/>
        </w:rPr>
        <w:t xml:space="preserve"> samochodu osobowego </w:t>
      </w:r>
      <w:r w:rsidR="00773D10" w:rsidRPr="00075A77">
        <w:rPr>
          <w:rFonts w:ascii="Cambria" w:hAnsi="Cambria"/>
          <w:b/>
        </w:rPr>
        <w:t xml:space="preserve"> ………</w:t>
      </w:r>
      <w:r w:rsidR="00773D10" w:rsidRPr="00075A77">
        <w:rPr>
          <w:rStyle w:val="Odwoanieprzypisudolnego"/>
          <w:rFonts w:ascii="Cambria" w:hAnsi="Cambria"/>
          <w:b/>
          <w:bCs/>
        </w:rPr>
        <w:footnoteReference w:id="4"/>
      </w:r>
      <w:r w:rsidR="00773D10" w:rsidRPr="00075A77">
        <w:rPr>
          <w:rFonts w:ascii="Cambria" w:hAnsi="Cambria"/>
          <w:b/>
          <w:bCs/>
        </w:rPr>
        <w:t xml:space="preserve"> </w:t>
      </w:r>
      <w:r w:rsidRPr="00075A77">
        <w:rPr>
          <w:rFonts w:ascii="Cambria" w:hAnsi="Cambria"/>
          <w:b/>
          <w:bCs/>
        </w:rPr>
        <w:t xml:space="preserve">dla </w:t>
      </w:r>
      <w:r w:rsidR="00075A77" w:rsidRPr="00075A77">
        <w:rPr>
          <w:rFonts w:ascii="Cambria" w:hAnsi="Cambria"/>
          <w:b/>
          <w:bCs/>
        </w:rPr>
        <w:t xml:space="preserve">Prokuratury Okręgowej w Nowym Sączu/Prokuratury Rejonowej w Nowym </w:t>
      </w:r>
      <w:r w:rsidR="00F844B4">
        <w:rPr>
          <w:rFonts w:ascii="Cambria" w:hAnsi="Cambria"/>
          <w:b/>
          <w:bCs/>
        </w:rPr>
        <w:t>Sączu</w:t>
      </w:r>
      <w:r w:rsidRPr="00075A77">
        <w:rPr>
          <w:rFonts w:ascii="Cambria" w:hAnsi="Cambria" w:cs="Cambria"/>
          <w:bCs/>
          <w:iCs/>
        </w:rPr>
        <w:t xml:space="preserve">, </w:t>
      </w:r>
      <w:r w:rsidRPr="00075A77">
        <w:rPr>
          <w:rFonts w:ascii="Cambria" w:hAnsi="Cambria"/>
        </w:rPr>
        <w:t xml:space="preserve">zgodnie </w:t>
      </w:r>
      <w:r w:rsidR="0079694A">
        <w:rPr>
          <w:rFonts w:ascii="Cambria" w:hAnsi="Cambria"/>
        </w:rPr>
        <w:br/>
      </w:r>
      <w:r w:rsidRPr="00075A77">
        <w:rPr>
          <w:rFonts w:ascii="Cambria" w:hAnsi="Cambria"/>
        </w:rPr>
        <w:t>z przedmiotem zamówienia. </w:t>
      </w:r>
    </w:p>
    <w:p w14:paraId="397057CD" w14:textId="77777777" w:rsidR="00626768" w:rsidRPr="00075A77" w:rsidRDefault="00626768">
      <w:pPr>
        <w:pStyle w:val="NormalnyWeb"/>
        <w:numPr>
          <w:ilvl w:val="0"/>
          <w:numId w:val="31"/>
        </w:numPr>
        <w:suppressAutoHyphens w:val="0"/>
        <w:spacing w:before="0" w:after="0" w:line="276" w:lineRule="auto"/>
        <w:ind w:left="426" w:hanging="426"/>
        <w:jc w:val="both"/>
        <w:rPr>
          <w:rFonts w:ascii="Cambria" w:hAnsi="Cambria"/>
        </w:rPr>
      </w:pPr>
      <w:r w:rsidRPr="00075A77">
        <w:rPr>
          <w:rFonts w:ascii="Cambria" w:hAnsi="Cambria"/>
        </w:rPr>
        <w:t>Przedmiot zamówienia obejmuje w szczególności:</w:t>
      </w:r>
    </w:p>
    <w:p w14:paraId="698E74A1" w14:textId="0D35AF43" w:rsidR="00250C62" w:rsidRPr="00075A77" w:rsidRDefault="00250C62" w:rsidP="00250C62">
      <w:pPr>
        <w:pStyle w:val="Akapitzlist"/>
        <w:numPr>
          <w:ilvl w:val="0"/>
          <w:numId w:val="29"/>
        </w:numPr>
        <w:suppressAutoHyphens w:val="0"/>
        <w:spacing w:after="0" w:line="276" w:lineRule="auto"/>
        <w:ind w:left="709" w:hanging="283"/>
        <w:contextualSpacing/>
        <w:jc w:val="both"/>
        <w:textAlignment w:val="auto"/>
        <w:rPr>
          <w:rFonts w:ascii="Cambria" w:hAnsi="Cambria"/>
          <w:sz w:val="24"/>
          <w:szCs w:val="24"/>
        </w:rPr>
      </w:pPr>
      <w:r w:rsidRPr="00075A77">
        <w:rPr>
          <w:rFonts w:ascii="Cambria" w:hAnsi="Cambria"/>
          <w:sz w:val="24"/>
          <w:szCs w:val="24"/>
        </w:rPr>
        <w:t>dostawę fabrycznie nowego, niezarejestrowanego, nieużywanego, nie poddawany jakimkolwiek naprawom, pochodzącego z produkcji 202</w:t>
      </w:r>
      <w:r w:rsidR="0093645D">
        <w:rPr>
          <w:rFonts w:ascii="Cambria" w:hAnsi="Cambria"/>
          <w:sz w:val="24"/>
          <w:szCs w:val="24"/>
        </w:rPr>
        <w:t>6</w:t>
      </w:r>
      <w:r w:rsidRPr="00075A77">
        <w:rPr>
          <w:rFonts w:ascii="Cambria" w:hAnsi="Cambria"/>
          <w:sz w:val="24"/>
          <w:szCs w:val="24"/>
        </w:rPr>
        <w:t xml:space="preserve"> roku, pełnowartościowego, kompletnego, wolnego od wad w tym wad </w:t>
      </w:r>
      <w:r w:rsidRPr="00075A77">
        <w:rPr>
          <w:rFonts w:ascii="Cambria" w:hAnsi="Cambria"/>
          <w:sz w:val="24"/>
          <w:szCs w:val="24"/>
        </w:rPr>
        <w:br/>
        <w:t xml:space="preserve">konstrukcyjnych, materiałowych i prawnych, a ponadto spełniającego wymagania techniczne określone przez obowiązujące w Polsce przepisy dla pojazdów poruszających się po drogach publicznych oraz </w:t>
      </w:r>
      <w:r w:rsidRPr="00075A77">
        <w:rPr>
          <w:rFonts w:ascii="Cambria" w:hAnsi="Cambria" w:cs="Cambria"/>
          <w:sz w:val="24"/>
          <w:szCs w:val="24"/>
        </w:rPr>
        <w:t xml:space="preserve">w zakresie określonym </w:t>
      </w:r>
      <w:r w:rsidRPr="00075A77">
        <w:rPr>
          <w:rFonts w:ascii="Cambria" w:hAnsi="Cambria" w:cs="Cambria"/>
          <w:sz w:val="24"/>
          <w:szCs w:val="24"/>
        </w:rPr>
        <w:br/>
        <w:t xml:space="preserve">w </w:t>
      </w:r>
      <w:r w:rsidRPr="00075A77">
        <w:rPr>
          <w:rFonts w:ascii="Cambria" w:hAnsi="Cambria" w:cs="Cambria"/>
          <w:bCs/>
          <w:sz w:val="24"/>
          <w:szCs w:val="24"/>
        </w:rPr>
        <w:t>Załączniku nr ……….</w:t>
      </w:r>
      <w:r w:rsidRPr="00075A77">
        <w:rPr>
          <w:rStyle w:val="Odwoanieprzypisudolnego"/>
          <w:rFonts w:ascii="Cambria" w:hAnsi="Cambria"/>
          <w:bCs/>
          <w:sz w:val="24"/>
          <w:szCs w:val="24"/>
        </w:rPr>
        <w:footnoteReference w:id="5"/>
      </w:r>
      <w:r w:rsidRPr="00075A77">
        <w:rPr>
          <w:rFonts w:ascii="Cambria" w:hAnsi="Cambria" w:cs="Cambria"/>
          <w:bCs/>
          <w:sz w:val="24"/>
          <w:szCs w:val="24"/>
        </w:rPr>
        <w:t xml:space="preserve"> do SWZ</w:t>
      </w:r>
      <w:r w:rsidRPr="00075A77">
        <w:rPr>
          <w:rFonts w:ascii="Cambria" w:hAnsi="Cambria" w:cs="Cambria"/>
          <w:sz w:val="24"/>
          <w:szCs w:val="24"/>
        </w:rPr>
        <w:t>,</w:t>
      </w:r>
    </w:p>
    <w:p w14:paraId="6F413B50" w14:textId="77777777" w:rsidR="00250C62" w:rsidRPr="00075A77" w:rsidRDefault="00626768" w:rsidP="00250C62">
      <w:pPr>
        <w:pStyle w:val="Akapitzlist"/>
        <w:numPr>
          <w:ilvl w:val="0"/>
          <w:numId w:val="29"/>
        </w:numPr>
        <w:suppressAutoHyphens w:val="0"/>
        <w:spacing w:after="0" w:line="276" w:lineRule="auto"/>
        <w:ind w:left="709" w:hanging="283"/>
        <w:contextualSpacing/>
        <w:jc w:val="both"/>
        <w:textAlignment w:val="auto"/>
        <w:rPr>
          <w:rFonts w:ascii="Cambria" w:hAnsi="Cambria"/>
          <w:sz w:val="24"/>
          <w:szCs w:val="24"/>
        </w:rPr>
      </w:pPr>
      <w:r w:rsidRPr="00075A77">
        <w:rPr>
          <w:rFonts w:ascii="Cambria" w:hAnsi="Cambria" w:cs="Cambria"/>
          <w:sz w:val="24"/>
          <w:szCs w:val="24"/>
        </w:rPr>
        <w:t xml:space="preserve">dostarczenie niezbędnego opisu technicznego (w języku polskim), </w:t>
      </w:r>
    </w:p>
    <w:p w14:paraId="5507DA90" w14:textId="77777777" w:rsidR="00250C62" w:rsidRPr="00075A77" w:rsidRDefault="00626768" w:rsidP="00250C62">
      <w:pPr>
        <w:pStyle w:val="Akapitzlist"/>
        <w:numPr>
          <w:ilvl w:val="0"/>
          <w:numId w:val="29"/>
        </w:numPr>
        <w:suppressAutoHyphens w:val="0"/>
        <w:spacing w:after="0" w:line="276" w:lineRule="auto"/>
        <w:ind w:left="709" w:hanging="283"/>
        <w:contextualSpacing/>
        <w:jc w:val="both"/>
        <w:textAlignment w:val="auto"/>
        <w:rPr>
          <w:rFonts w:ascii="Cambria" w:hAnsi="Cambria"/>
          <w:sz w:val="24"/>
          <w:szCs w:val="24"/>
        </w:rPr>
      </w:pPr>
      <w:r w:rsidRPr="00075A77">
        <w:rPr>
          <w:rFonts w:ascii="Cambria" w:hAnsi="Cambria" w:cs="Cambria"/>
          <w:sz w:val="24"/>
          <w:szCs w:val="24"/>
        </w:rPr>
        <w:t xml:space="preserve">dostarczenie wraz z zamówieniem wymaganej do obsługi instrukcji </w:t>
      </w:r>
      <w:r w:rsidRPr="00075A77">
        <w:rPr>
          <w:rFonts w:ascii="Cambria" w:hAnsi="Cambria" w:cs="Cambria"/>
          <w:sz w:val="24"/>
          <w:szCs w:val="24"/>
        </w:rPr>
        <w:br/>
        <w:t>w języku polskim oraz kompletu dokumentów niezbędnych do rejestracji samochodu,</w:t>
      </w:r>
    </w:p>
    <w:p w14:paraId="24FF2D85" w14:textId="4827A856" w:rsidR="00626768" w:rsidRPr="00075A77" w:rsidRDefault="00626768" w:rsidP="00250C62">
      <w:pPr>
        <w:pStyle w:val="Akapitzlist"/>
        <w:numPr>
          <w:ilvl w:val="0"/>
          <w:numId w:val="29"/>
        </w:numPr>
        <w:suppressAutoHyphens w:val="0"/>
        <w:spacing w:after="0" w:line="276" w:lineRule="auto"/>
        <w:ind w:left="709" w:hanging="283"/>
        <w:contextualSpacing/>
        <w:jc w:val="both"/>
        <w:textAlignment w:val="auto"/>
        <w:rPr>
          <w:rFonts w:ascii="Cambria" w:hAnsi="Cambria"/>
          <w:sz w:val="24"/>
          <w:szCs w:val="24"/>
        </w:rPr>
      </w:pPr>
      <w:r w:rsidRPr="00075A77">
        <w:rPr>
          <w:rFonts w:ascii="Cambria" w:hAnsi="Cambria" w:cs="Cambria"/>
          <w:sz w:val="24"/>
          <w:szCs w:val="24"/>
        </w:rPr>
        <w:t xml:space="preserve">przeszkolenie z obsługi pojazdu co najmniej </w:t>
      </w:r>
      <w:r w:rsidR="000E4B51">
        <w:rPr>
          <w:rFonts w:ascii="Cambria" w:hAnsi="Cambria" w:cs="Cambria"/>
          <w:sz w:val="24"/>
          <w:szCs w:val="24"/>
        </w:rPr>
        <w:t>1</w:t>
      </w:r>
      <w:r w:rsidRPr="00075A77">
        <w:rPr>
          <w:rFonts w:ascii="Cambria" w:hAnsi="Cambria" w:cs="Cambria"/>
          <w:sz w:val="24"/>
          <w:szCs w:val="24"/>
        </w:rPr>
        <w:t xml:space="preserve"> pracownik</w:t>
      </w:r>
      <w:r w:rsidR="000E4B51">
        <w:rPr>
          <w:rFonts w:ascii="Cambria" w:hAnsi="Cambria" w:cs="Cambria"/>
          <w:sz w:val="24"/>
          <w:szCs w:val="24"/>
        </w:rPr>
        <w:t>a</w:t>
      </w:r>
      <w:r w:rsidRPr="00075A77">
        <w:rPr>
          <w:rFonts w:ascii="Cambria" w:hAnsi="Cambria" w:cs="Cambria"/>
          <w:sz w:val="24"/>
          <w:szCs w:val="24"/>
        </w:rPr>
        <w:t xml:space="preserve"> Zamawiającego, które zostanie potwierdzone zaświadczeniem.</w:t>
      </w:r>
    </w:p>
    <w:p w14:paraId="1DAF7769" w14:textId="77777777" w:rsidR="00E522ED" w:rsidRPr="00E522ED" w:rsidRDefault="00E522ED" w:rsidP="00E522ED">
      <w:pPr>
        <w:pStyle w:val="Akapitzlist"/>
        <w:numPr>
          <w:ilvl w:val="0"/>
          <w:numId w:val="42"/>
        </w:numPr>
        <w:suppressAutoHyphens w:val="0"/>
        <w:spacing w:after="37" w:line="268" w:lineRule="auto"/>
        <w:ind w:right="38"/>
        <w:jc w:val="both"/>
        <w:rPr>
          <w:rFonts w:ascii="Cambria" w:hAnsi="Cambria"/>
          <w:sz w:val="24"/>
          <w:szCs w:val="24"/>
        </w:rPr>
      </w:pPr>
      <w:r w:rsidRPr="00E522ED">
        <w:rPr>
          <w:rFonts w:ascii="Cambria" w:hAnsi="Cambria"/>
          <w:sz w:val="24"/>
          <w:szCs w:val="24"/>
        </w:rPr>
        <w:t xml:space="preserve">Własność samochodu przechodzi na Zamawiającego w chwili podpisania protokołu </w:t>
      </w:r>
      <w:r w:rsidRPr="00E522ED">
        <w:rPr>
          <w:rFonts w:ascii="Cambria" w:eastAsia="Cambria" w:hAnsi="Cambria" w:cs="Cambria"/>
          <w:sz w:val="24"/>
          <w:szCs w:val="24"/>
        </w:rPr>
        <w:t xml:space="preserve">zdawczo-odbiorczego przez obie strony. </w:t>
      </w:r>
      <w:r w:rsidRPr="00E522ED">
        <w:rPr>
          <w:rFonts w:ascii="Cambria" w:eastAsia="Times New Roman" w:hAnsi="Cambria"/>
          <w:sz w:val="24"/>
          <w:szCs w:val="24"/>
        </w:rPr>
        <w:t xml:space="preserve"> </w:t>
      </w:r>
    </w:p>
    <w:p w14:paraId="714CD66D" w14:textId="4B88EE0E" w:rsidR="00E522ED" w:rsidRPr="00E522ED" w:rsidRDefault="00E522ED" w:rsidP="00E522ED">
      <w:pPr>
        <w:pStyle w:val="Akapitzlist"/>
        <w:numPr>
          <w:ilvl w:val="0"/>
          <w:numId w:val="6"/>
        </w:numPr>
        <w:tabs>
          <w:tab w:val="clear" w:pos="0"/>
          <w:tab w:val="num" w:pos="-294"/>
        </w:tabs>
        <w:suppressAutoHyphens w:val="0"/>
        <w:spacing w:after="37" w:line="276" w:lineRule="auto"/>
        <w:ind w:left="426" w:right="38"/>
        <w:contextualSpacing/>
        <w:jc w:val="both"/>
        <w:rPr>
          <w:rFonts w:ascii="Cambria" w:hAnsi="Cambria"/>
          <w:sz w:val="24"/>
          <w:szCs w:val="24"/>
        </w:rPr>
      </w:pPr>
      <w:r w:rsidRPr="00E522ED">
        <w:rPr>
          <w:rFonts w:ascii="Cambria" w:hAnsi="Cambria"/>
          <w:sz w:val="24"/>
          <w:szCs w:val="24"/>
        </w:rPr>
        <w:t xml:space="preserve">Wykonawca oświadcza, że opisany w § </w:t>
      </w:r>
      <w:r w:rsidR="002E38B1">
        <w:rPr>
          <w:rFonts w:ascii="Cambria" w:hAnsi="Cambria"/>
          <w:sz w:val="24"/>
          <w:szCs w:val="24"/>
        </w:rPr>
        <w:t>1</w:t>
      </w:r>
      <w:r w:rsidRPr="00E522ED">
        <w:rPr>
          <w:rFonts w:ascii="Cambria" w:hAnsi="Cambria"/>
          <w:sz w:val="24"/>
          <w:szCs w:val="24"/>
        </w:rPr>
        <w:t xml:space="preserve"> ust. 1 samochód jest wolny o</w:t>
      </w:r>
      <w:r w:rsidRPr="00E522ED">
        <w:rPr>
          <w:rFonts w:ascii="Cambria" w:eastAsia="Cambria" w:hAnsi="Cambria" w:cs="Cambria"/>
          <w:sz w:val="24"/>
          <w:szCs w:val="24"/>
        </w:rPr>
        <w:t xml:space="preserve">d wszelkich </w:t>
      </w:r>
      <w:r w:rsidRPr="00E522ED">
        <w:rPr>
          <w:rFonts w:ascii="Cambria" w:hAnsi="Cambria"/>
          <w:sz w:val="24"/>
          <w:szCs w:val="24"/>
        </w:rPr>
        <w:t xml:space="preserve">wad prawnych, w tym praw osób trzecich oraz wszelkich innych obciążeń </w:t>
      </w:r>
      <w:r w:rsidR="0079694A">
        <w:rPr>
          <w:rFonts w:ascii="Cambria" w:hAnsi="Cambria"/>
          <w:sz w:val="24"/>
          <w:szCs w:val="24"/>
        </w:rPr>
        <w:br/>
      </w:r>
      <w:r w:rsidRPr="00E522ED">
        <w:rPr>
          <w:rFonts w:ascii="Cambria" w:hAnsi="Cambria"/>
          <w:sz w:val="24"/>
          <w:szCs w:val="24"/>
        </w:rPr>
        <w:t>i zabezpieczeń.</w:t>
      </w:r>
      <w:r w:rsidRPr="00E522ED">
        <w:rPr>
          <w:rFonts w:ascii="Cambria" w:eastAsia="Cambria" w:hAnsi="Cambria" w:cs="Cambria"/>
          <w:sz w:val="24"/>
          <w:szCs w:val="24"/>
        </w:rPr>
        <w:t xml:space="preserve"> </w:t>
      </w:r>
      <w:r w:rsidRPr="00E522ED">
        <w:rPr>
          <w:rFonts w:ascii="Cambria" w:eastAsia="Times New Roman" w:hAnsi="Cambria"/>
          <w:sz w:val="24"/>
          <w:szCs w:val="24"/>
        </w:rPr>
        <w:t xml:space="preserve"> </w:t>
      </w:r>
    </w:p>
    <w:p w14:paraId="14D21843" w14:textId="7EE9FAF0" w:rsidR="00D00A80" w:rsidRPr="00075A77" w:rsidRDefault="00D00A80" w:rsidP="00D52CAC">
      <w:pPr>
        <w:pStyle w:val="Akapitzlist"/>
        <w:numPr>
          <w:ilvl w:val="0"/>
          <w:numId w:val="6"/>
        </w:numPr>
        <w:suppressAutoHyphens w:val="0"/>
        <w:spacing w:after="37" w:line="276" w:lineRule="auto"/>
        <w:ind w:left="426" w:right="38"/>
        <w:contextualSpacing/>
        <w:jc w:val="both"/>
      </w:pPr>
      <w:r w:rsidRPr="00E522ED">
        <w:rPr>
          <w:rFonts w:ascii="Cambria" w:hAnsi="Cambria" w:cs="Cambria"/>
          <w:sz w:val="24"/>
          <w:szCs w:val="24"/>
        </w:rPr>
        <w:t xml:space="preserve">Wykonawca zobowiązuje się wykonać przedmiot umowy zgodnie ze złożoną ofertą </w:t>
      </w:r>
      <w:r w:rsidRPr="00E522ED">
        <w:rPr>
          <w:rFonts w:ascii="Cambria" w:hAnsi="Cambria" w:cs="Cambria"/>
          <w:sz w:val="24"/>
          <w:szCs w:val="24"/>
        </w:rPr>
        <w:br/>
        <w:t>i Specyfikacją Istotnych stanowiącymi integralną część niniejszej umowy.</w:t>
      </w:r>
    </w:p>
    <w:p w14:paraId="09518F7D" w14:textId="77777777" w:rsidR="00773D10" w:rsidRPr="00CC6CDC" w:rsidRDefault="00773D10">
      <w:pPr>
        <w:pStyle w:val="p2"/>
        <w:spacing w:line="276" w:lineRule="auto"/>
        <w:jc w:val="center"/>
        <w:rPr>
          <w:rFonts w:ascii="Cambria" w:hAnsi="Cambria" w:cs="Cambria"/>
          <w:b/>
          <w:sz w:val="24"/>
          <w:szCs w:val="24"/>
        </w:rPr>
      </w:pPr>
    </w:p>
    <w:p w14:paraId="2E0A3188" w14:textId="1418751D" w:rsidR="00D00A80" w:rsidRPr="00CC6CDC" w:rsidRDefault="00D00A80">
      <w:pPr>
        <w:pStyle w:val="p2"/>
        <w:spacing w:line="276" w:lineRule="auto"/>
        <w:jc w:val="center"/>
      </w:pPr>
      <w:r w:rsidRPr="00CC6CDC">
        <w:rPr>
          <w:rFonts w:ascii="Cambria" w:hAnsi="Cambria" w:cs="Cambria"/>
          <w:b/>
          <w:sz w:val="24"/>
          <w:szCs w:val="24"/>
        </w:rPr>
        <w:t xml:space="preserve">§ </w:t>
      </w:r>
      <w:r w:rsidR="00F11F3A" w:rsidRPr="00CC6CDC">
        <w:rPr>
          <w:rFonts w:ascii="Cambria" w:hAnsi="Cambria" w:cs="Cambria"/>
          <w:b/>
          <w:sz w:val="24"/>
          <w:szCs w:val="24"/>
        </w:rPr>
        <w:t>2</w:t>
      </w:r>
    </w:p>
    <w:p w14:paraId="581AFDE7" w14:textId="77777777" w:rsidR="00D00A80" w:rsidRPr="00CC6CDC" w:rsidRDefault="00D00A80">
      <w:pPr>
        <w:pStyle w:val="p2"/>
        <w:spacing w:line="276" w:lineRule="auto"/>
        <w:jc w:val="center"/>
      </w:pPr>
      <w:r w:rsidRPr="00CC6CDC">
        <w:rPr>
          <w:rFonts w:ascii="Cambria" w:hAnsi="Cambria" w:cs="Cambria"/>
          <w:b/>
          <w:sz w:val="24"/>
          <w:szCs w:val="24"/>
        </w:rPr>
        <w:t>Oświadczenia Wykonawcy</w:t>
      </w:r>
    </w:p>
    <w:p w14:paraId="1E8B7C68" w14:textId="3702FFE8" w:rsidR="00D00A80" w:rsidRPr="00CC6CDC" w:rsidRDefault="00D00A80">
      <w:pPr>
        <w:pStyle w:val="p2"/>
        <w:numPr>
          <w:ilvl w:val="0"/>
          <w:numId w:val="16"/>
        </w:numPr>
        <w:spacing w:line="276" w:lineRule="auto"/>
        <w:ind w:left="426" w:hanging="426"/>
        <w:jc w:val="both"/>
      </w:pPr>
      <w:r w:rsidRPr="00CC6CDC">
        <w:rPr>
          <w:rFonts w:ascii="Cambria" w:hAnsi="Cambria" w:cs="Cambria"/>
          <w:sz w:val="24"/>
          <w:szCs w:val="24"/>
        </w:rPr>
        <w:t xml:space="preserve">Wykonawca oświadcza, iż zapoznał się z warunkami wykonania przedmiotu umowy i nie zgłasza do nich uwag oraz zobowiązuje się do wykonania umowy zgodnie </w:t>
      </w:r>
      <w:r w:rsidR="00626768" w:rsidRPr="00CC6CDC">
        <w:rPr>
          <w:rFonts w:ascii="Cambria" w:hAnsi="Cambria" w:cs="Cambria"/>
          <w:sz w:val="24"/>
          <w:szCs w:val="24"/>
        </w:rPr>
        <w:br/>
      </w:r>
      <w:r w:rsidRPr="00CC6CDC">
        <w:rPr>
          <w:rFonts w:ascii="Cambria" w:hAnsi="Cambria" w:cs="Cambria"/>
          <w:sz w:val="24"/>
          <w:szCs w:val="24"/>
        </w:rPr>
        <w:t>z tymi warunkami.</w:t>
      </w:r>
    </w:p>
    <w:p w14:paraId="6830746D" w14:textId="77777777" w:rsidR="009D2A76" w:rsidRPr="00CC6CDC" w:rsidRDefault="00D00A80">
      <w:pPr>
        <w:pStyle w:val="p2"/>
        <w:numPr>
          <w:ilvl w:val="0"/>
          <w:numId w:val="16"/>
        </w:numPr>
        <w:spacing w:line="276" w:lineRule="auto"/>
        <w:ind w:left="426" w:hanging="426"/>
        <w:jc w:val="both"/>
      </w:pPr>
      <w:r w:rsidRPr="00CC6CDC">
        <w:rPr>
          <w:rFonts w:ascii="Cambria" w:hAnsi="Cambria" w:cs="Cambria"/>
          <w:sz w:val="24"/>
          <w:szCs w:val="24"/>
        </w:rPr>
        <w:t xml:space="preserve">Wykonawca oświadcza, iż posiada niezbędną wiedzę i doświadczenie do realizacji przedmiotu umowy. Wykonawca zobowiązuje się do realizacji umowy z dołożeniem </w:t>
      </w:r>
      <w:r w:rsidRPr="00CC6CDC">
        <w:rPr>
          <w:rFonts w:ascii="Cambria" w:hAnsi="Cambria" w:cs="Cambria"/>
          <w:sz w:val="24"/>
          <w:szCs w:val="24"/>
        </w:rPr>
        <w:lastRenderedPageBreak/>
        <w:t>najwyższej staranności zgodnie z obowiązującymi przepisami i normami, treścią umowy oraz uzgodnieniami dokonanymi w trakcie realizacji umowy.</w:t>
      </w:r>
    </w:p>
    <w:p w14:paraId="5B22CA3D" w14:textId="77777777" w:rsidR="00D00A80" w:rsidRPr="00CC6CDC" w:rsidRDefault="00D00A80">
      <w:pPr>
        <w:pStyle w:val="p2"/>
        <w:numPr>
          <w:ilvl w:val="0"/>
          <w:numId w:val="16"/>
        </w:numPr>
        <w:spacing w:line="276" w:lineRule="auto"/>
        <w:ind w:left="426" w:hanging="426"/>
        <w:jc w:val="both"/>
      </w:pPr>
      <w:r w:rsidRPr="00CC6CDC">
        <w:rPr>
          <w:rFonts w:ascii="Cambria" w:hAnsi="Cambria" w:cs="Cambria"/>
          <w:sz w:val="24"/>
          <w:szCs w:val="24"/>
        </w:rPr>
        <w:t xml:space="preserve">Wykonawca zobowiązany jest bezzwłocznie informować o przeszkodach </w:t>
      </w:r>
      <w:r w:rsidRPr="00CC6CDC">
        <w:rPr>
          <w:rFonts w:ascii="Cambria" w:hAnsi="Cambria" w:cs="Cambria"/>
          <w:sz w:val="24"/>
          <w:szCs w:val="24"/>
        </w:rPr>
        <w:br/>
        <w:t xml:space="preserve">w należytym wykonywaniu umowy, w tym również o okolicznościach leżących po stronie Zamawiającego, które mogą mieć wpływ na wywiązanie się Wykonawcy </w:t>
      </w:r>
      <w:r w:rsidRPr="00CC6CDC">
        <w:rPr>
          <w:rFonts w:ascii="Cambria" w:hAnsi="Cambria" w:cs="Cambria"/>
          <w:sz w:val="24"/>
          <w:szCs w:val="24"/>
        </w:rPr>
        <w:br/>
        <w:t>z postanowień umowy.</w:t>
      </w:r>
    </w:p>
    <w:p w14:paraId="02D33BF3" w14:textId="707C573B" w:rsidR="00D00A80" w:rsidRPr="00CC6CDC" w:rsidRDefault="00D00A80">
      <w:pPr>
        <w:pStyle w:val="p2"/>
        <w:spacing w:line="276" w:lineRule="auto"/>
        <w:jc w:val="center"/>
      </w:pPr>
      <w:r w:rsidRPr="00CC6CDC">
        <w:rPr>
          <w:rFonts w:ascii="Cambria" w:hAnsi="Cambria" w:cs="Cambria"/>
          <w:b/>
          <w:sz w:val="24"/>
          <w:szCs w:val="24"/>
        </w:rPr>
        <w:t xml:space="preserve">§ </w:t>
      </w:r>
      <w:r w:rsidR="00F11F3A" w:rsidRPr="00CC6CDC">
        <w:rPr>
          <w:rFonts w:ascii="Cambria" w:hAnsi="Cambria" w:cs="Cambria"/>
          <w:b/>
          <w:sz w:val="24"/>
          <w:szCs w:val="24"/>
        </w:rPr>
        <w:t>3</w:t>
      </w:r>
    </w:p>
    <w:p w14:paraId="7CAF89D4" w14:textId="77777777" w:rsidR="00D00A80" w:rsidRPr="00CC6CDC" w:rsidRDefault="00D00A80">
      <w:pPr>
        <w:pStyle w:val="p2"/>
        <w:spacing w:line="276" w:lineRule="auto"/>
        <w:jc w:val="center"/>
      </w:pPr>
      <w:r w:rsidRPr="00CC6CDC">
        <w:rPr>
          <w:rFonts w:ascii="Cambria" w:hAnsi="Cambria" w:cs="Cambria"/>
          <w:b/>
          <w:sz w:val="24"/>
          <w:szCs w:val="24"/>
        </w:rPr>
        <w:t>Zasady współpracy</w:t>
      </w:r>
    </w:p>
    <w:p w14:paraId="75477ED4" w14:textId="77777777" w:rsidR="00D00A80" w:rsidRPr="00CC6CDC" w:rsidRDefault="00D00A80">
      <w:pPr>
        <w:pStyle w:val="p2"/>
        <w:numPr>
          <w:ilvl w:val="0"/>
          <w:numId w:val="13"/>
        </w:numPr>
        <w:spacing w:line="276" w:lineRule="auto"/>
        <w:ind w:left="426" w:hanging="426"/>
        <w:jc w:val="both"/>
      </w:pPr>
      <w:r w:rsidRPr="00CC6CDC">
        <w:rPr>
          <w:rFonts w:ascii="Cambria" w:hAnsi="Cambria" w:cs="Cambria"/>
          <w:sz w:val="24"/>
          <w:szCs w:val="24"/>
        </w:rPr>
        <w:t>Zamawiający i Wykonawca zobowiązują się do współpracy przy realizacji przedmiotu umowy.</w:t>
      </w:r>
    </w:p>
    <w:p w14:paraId="52D982AD" w14:textId="77777777" w:rsidR="00D00A80" w:rsidRPr="00CC6CDC" w:rsidRDefault="00D00A80">
      <w:pPr>
        <w:pStyle w:val="p2"/>
        <w:numPr>
          <w:ilvl w:val="0"/>
          <w:numId w:val="13"/>
        </w:numPr>
        <w:spacing w:line="276" w:lineRule="auto"/>
        <w:ind w:left="426" w:hanging="426"/>
        <w:jc w:val="both"/>
      </w:pPr>
      <w:r w:rsidRPr="00CC6CDC">
        <w:rPr>
          <w:rFonts w:ascii="Cambria" w:hAnsi="Cambria" w:cs="Cambria"/>
          <w:sz w:val="24"/>
          <w:szCs w:val="24"/>
        </w:rPr>
        <w:t>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w:t>
      </w:r>
    </w:p>
    <w:p w14:paraId="7D7703D5" w14:textId="77777777" w:rsidR="00D00A80" w:rsidRPr="00CC6CDC" w:rsidRDefault="00D00A80">
      <w:pPr>
        <w:pStyle w:val="p2"/>
        <w:numPr>
          <w:ilvl w:val="0"/>
          <w:numId w:val="13"/>
        </w:numPr>
        <w:spacing w:line="276" w:lineRule="auto"/>
        <w:ind w:left="426" w:hanging="426"/>
        <w:jc w:val="both"/>
      </w:pPr>
      <w:r w:rsidRPr="00CC6CDC">
        <w:rPr>
          <w:rFonts w:ascii="Cambria" w:hAnsi="Cambria" w:cs="Cambria"/>
          <w:sz w:val="24"/>
          <w:szCs w:val="24"/>
        </w:rPr>
        <w:t xml:space="preserve">Zamawiający zapewni Wykonawcy dostęp do informacji i środków technicznych </w:t>
      </w:r>
      <w:r w:rsidRPr="00CC6CDC">
        <w:rPr>
          <w:rFonts w:ascii="Cambria" w:hAnsi="Cambria" w:cs="Cambria"/>
          <w:sz w:val="24"/>
          <w:szCs w:val="24"/>
        </w:rPr>
        <w:br/>
        <w:t>w zakresie niezbędnym do realizacji przedmiotu umowy.</w:t>
      </w:r>
    </w:p>
    <w:p w14:paraId="59DAEC2D" w14:textId="77777777" w:rsidR="00D00A80" w:rsidRPr="00CC6CDC" w:rsidRDefault="00D00A80">
      <w:pPr>
        <w:pStyle w:val="p2"/>
        <w:numPr>
          <w:ilvl w:val="0"/>
          <w:numId w:val="13"/>
        </w:numPr>
        <w:spacing w:line="276" w:lineRule="auto"/>
        <w:ind w:left="426" w:hanging="426"/>
        <w:jc w:val="both"/>
      </w:pPr>
      <w:r w:rsidRPr="00CC6CDC">
        <w:rPr>
          <w:rFonts w:ascii="Cambria" w:hAnsi="Cambria" w:cs="Cambria"/>
          <w:sz w:val="24"/>
          <w:szCs w:val="24"/>
        </w:rPr>
        <w:t>Wykonawca ponosi pełną odpowiedzialność wobec Zamawiającego za działania lub zaniechania pracowników Wykonawcy, osób działających w jego imieniu lub podwykonawców, jak za działania własne.</w:t>
      </w:r>
    </w:p>
    <w:p w14:paraId="3EA36678" w14:textId="77777777" w:rsidR="00D00A80" w:rsidRPr="00CC6CDC" w:rsidRDefault="00D00A80">
      <w:pPr>
        <w:pStyle w:val="p2"/>
        <w:spacing w:line="276" w:lineRule="auto"/>
        <w:jc w:val="center"/>
        <w:rPr>
          <w:rFonts w:ascii="Cambria" w:hAnsi="Cambria" w:cs="Cambria"/>
          <w:sz w:val="24"/>
          <w:szCs w:val="24"/>
        </w:rPr>
      </w:pPr>
    </w:p>
    <w:p w14:paraId="1D9EE78E" w14:textId="2DDA3D35" w:rsidR="00D00A80" w:rsidRPr="0080635A" w:rsidRDefault="00D00A80">
      <w:pPr>
        <w:pStyle w:val="p2"/>
        <w:spacing w:line="276" w:lineRule="auto"/>
        <w:jc w:val="center"/>
      </w:pPr>
      <w:r w:rsidRPr="0080635A">
        <w:rPr>
          <w:rStyle w:val="s1"/>
          <w:rFonts w:ascii="Cambria" w:hAnsi="Cambria" w:cs="Cambria"/>
          <w:b/>
          <w:sz w:val="24"/>
          <w:szCs w:val="24"/>
        </w:rPr>
        <w:t xml:space="preserve">§ </w:t>
      </w:r>
      <w:r w:rsidR="00F11F3A" w:rsidRPr="0080635A">
        <w:rPr>
          <w:rFonts w:ascii="Cambria" w:hAnsi="Cambria" w:cs="Cambria"/>
          <w:b/>
          <w:sz w:val="24"/>
          <w:szCs w:val="24"/>
        </w:rPr>
        <w:t>4</w:t>
      </w:r>
    </w:p>
    <w:p w14:paraId="742603E1" w14:textId="77777777" w:rsidR="00D00A80" w:rsidRPr="0080635A" w:rsidRDefault="00D00A80">
      <w:pPr>
        <w:pStyle w:val="p2"/>
        <w:tabs>
          <w:tab w:val="center" w:pos="4535"/>
          <w:tab w:val="right" w:pos="9070"/>
        </w:tabs>
        <w:spacing w:line="276" w:lineRule="auto"/>
      </w:pPr>
      <w:r w:rsidRPr="0080635A">
        <w:rPr>
          <w:rFonts w:ascii="Cambria" w:hAnsi="Cambria" w:cs="Cambria"/>
          <w:b/>
          <w:sz w:val="24"/>
          <w:szCs w:val="24"/>
        </w:rPr>
        <w:tab/>
        <w:t>Termin i miejsce dostawy</w:t>
      </w:r>
      <w:r w:rsidRPr="0080635A">
        <w:rPr>
          <w:rFonts w:ascii="Cambria" w:hAnsi="Cambria" w:cs="Cambria"/>
          <w:b/>
          <w:sz w:val="24"/>
          <w:szCs w:val="24"/>
        </w:rPr>
        <w:tab/>
      </w:r>
    </w:p>
    <w:p w14:paraId="69D89FEB" w14:textId="2182AC1A" w:rsidR="00D00A80" w:rsidRPr="0080635A" w:rsidRDefault="00D00A80">
      <w:pPr>
        <w:widowControl w:val="0"/>
        <w:numPr>
          <w:ilvl w:val="1"/>
          <w:numId w:val="24"/>
        </w:numPr>
        <w:autoSpaceDE w:val="0"/>
        <w:spacing w:before="20" w:after="40"/>
        <w:ind w:left="426" w:hanging="426"/>
        <w:contextualSpacing/>
        <w:jc w:val="both"/>
      </w:pPr>
      <w:r w:rsidRPr="0080635A">
        <w:rPr>
          <w:rFonts w:ascii="Cambria" w:hAnsi="Cambria" w:cs="Cambria"/>
          <w:sz w:val="24"/>
          <w:szCs w:val="24"/>
          <w:lang w:eastAsia="pl-PL"/>
        </w:rPr>
        <w:t xml:space="preserve">Wykonawca zrealizuje przedmiot umowy, o którym mowa w § </w:t>
      </w:r>
      <w:r w:rsidR="00F11F3A" w:rsidRPr="0080635A">
        <w:rPr>
          <w:rFonts w:ascii="Cambria" w:hAnsi="Cambria" w:cs="Cambria"/>
          <w:sz w:val="24"/>
          <w:szCs w:val="24"/>
          <w:lang w:eastAsia="pl-PL"/>
        </w:rPr>
        <w:t>1</w:t>
      </w:r>
      <w:r w:rsidR="00103BF9" w:rsidRPr="0080635A">
        <w:rPr>
          <w:rFonts w:ascii="Cambria" w:hAnsi="Cambria" w:cs="Cambria"/>
          <w:sz w:val="24"/>
          <w:szCs w:val="24"/>
          <w:lang w:eastAsia="pl-PL"/>
        </w:rPr>
        <w:t xml:space="preserve"> Umowy </w:t>
      </w:r>
      <w:r w:rsidRPr="0080635A">
        <w:rPr>
          <w:rFonts w:ascii="Cambria" w:hAnsi="Cambria" w:cs="Cambria"/>
          <w:sz w:val="24"/>
          <w:szCs w:val="24"/>
          <w:lang w:eastAsia="pl-PL"/>
        </w:rPr>
        <w:t xml:space="preserve">w terminie </w:t>
      </w:r>
      <w:r w:rsidR="00103BF9" w:rsidRPr="0093645D">
        <w:rPr>
          <w:rFonts w:ascii="Cambria" w:hAnsi="Cambria" w:cs="Cambria"/>
          <w:sz w:val="24"/>
          <w:szCs w:val="24"/>
          <w:lang w:eastAsia="pl-PL"/>
        </w:rPr>
        <w:t xml:space="preserve">do </w:t>
      </w:r>
      <w:r w:rsidR="006D6FF2">
        <w:rPr>
          <w:rFonts w:ascii="Cambria" w:hAnsi="Cambria" w:cs="Cambria"/>
          <w:b/>
          <w:bCs/>
          <w:sz w:val="24"/>
          <w:szCs w:val="24"/>
          <w:lang w:eastAsia="pl-PL"/>
        </w:rPr>
        <w:t>90</w:t>
      </w:r>
      <w:r w:rsidRPr="0093645D">
        <w:rPr>
          <w:rFonts w:ascii="Cambria" w:hAnsi="Cambria" w:cs="Cambria"/>
          <w:b/>
          <w:bCs/>
          <w:sz w:val="24"/>
          <w:szCs w:val="24"/>
          <w:lang w:eastAsia="pl-PL"/>
        </w:rPr>
        <w:t xml:space="preserve"> </w:t>
      </w:r>
      <w:r w:rsidR="00626768" w:rsidRPr="0093645D">
        <w:rPr>
          <w:rFonts w:ascii="Cambria" w:hAnsi="Cambria" w:cs="Cambria"/>
          <w:b/>
          <w:bCs/>
          <w:sz w:val="24"/>
          <w:szCs w:val="24"/>
          <w:lang w:eastAsia="pl-PL"/>
        </w:rPr>
        <w:t>dni</w:t>
      </w:r>
      <w:r w:rsidRPr="0093645D">
        <w:rPr>
          <w:rFonts w:ascii="Cambria" w:hAnsi="Cambria" w:cs="Cambria"/>
          <w:b/>
          <w:bCs/>
          <w:sz w:val="24"/>
          <w:szCs w:val="24"/>
          <w:lang w:eastAsia="pl-PL"/>
        </w:rPr>
        <w:t xml:space="preserve"> od dnia podpisania umowy</w:t>
      </w:r>
      <w:r w:rsidR="00103BF9" w:rsidRPr="0093645D">
        <w:rPr>
          <w:rFonts w:ascii="Cambria" w:hAnsi="Cambria" w:cs="Cambria"/>
          <w:sz w:val="24"/>
          <w:szCs w:val="24"/>
          <w:lang w:eastAsia="pl-PL"/>
        </w:rPr>
        <w:t>,</w:t>
      </w:r>
      <w:r w:rsidRPr="0080635A">
        <w:rPr>
          <w:rFonts w:ascii="Cambria" w:hAnsi="Cambria" w:cs="Cambria"/>
          <w:sz w:val="24"/>
          <w:szCs w:val="24"/>
          <w:lang w:eastAsia="pl-PL"/>
        </w:rPr>
        <w:t xml:space="preserve"> tj. do dnia </w:t>
      </w:r>
      <w:r w:rsidR="00715F4B" w:rsidRPr="0080635A">
        <w:rPr>
          <w:rFonts w:ascii="Cambria" w:hAnsi="Cambria" w:cs="Cambria"/>
          <w:sz w:val="24"/>
          <w:szCs w:val="24"/>
          <w:lang w:eastAsia="pl-PL"/>
        </w:rPr>
        <w:t>……………………..</w:t>
      </w:r>
      <w:r w:rsidR="00103BF9" w:rsidRPr="0080635A">
        <w:rPr>
          <w:rFonts w:ascii="Cambria" w:hAnsi="Cambria" w:cs="Cambria"/>
          <w:sz w:val="24"/>
          <w:szCs w:val="24"/>
          <w:lang w:eastAsia="pl-PL"/>
        </w:rPr>
        <w:t xml:space="preserve"> r.</w:t>
      </w:r>
    </w:p>
    <w:p w14:paraId="6EBA2E91" w14:textId="77777777" w:rsidR="00715F4B" w:rsidRPr="00EF1FD5" w:rsidRDefault="00715F4B" w:rsidP="00715F4B">
      <w:pPr>
        <w:pStyle w:val="Jasnasiatkaakcent32"/>
        <w:widowControl w:val="0"/>
        <w:numPr>
          <w:ilvl w:val="1"/>
          <w:numId w:val="24"/>
        </w:numPr>
        <w:autoSpaceDE w:val="0"/>
        <w:spacing w:before="20" w:after="40" w:line="276" w:lineRule="auto"/>
        <w:ind w:left="426" w:hanging="426"/>
        <w:jc w:val="both"/>
        <w:rPr>
          <w:rFonts w:ascii="Cambria" w:hAnsi="Cambria"/>
        </w:rPr>
      </w:pPr>
      <w:r w:rsidRPr="00EF1FD5">
        <w:rPr>
          <w:rFonts w:ascii="Cambria" w:hAnsi="Cambria"/>
          <w:lang w:eastAsia="pl-PL"/>
        </w:rPr>
        <w:t xml:space="preserve">Odbiór </w:t>
      </w:r>
      <w:r w:rsidRPr="00EF1FD5">
        <w:rPr>
          <w:rFonts w:ascii="Cambria" w:hAnsi="Cambria" w:cs="Cambria"/>
          <w:lang w:val="pl-PL"/>
        </w:rPr>
        <w:t>przedmiotu umowy</w:t>
      </w:r>
      <w:r w:rsidRPr="00EF1FD5">
        <w:rPr>
          <w:rFonts w:ascii="Cambria" w:hAnsi="Cambria" w:cs="Cambria"/>
        </w:rPr>
        <w:t xml:space="preserve"> </w:t>
      </w:r>
      <w:r w:rsidRPr="00EF1FD5">
        <w:rPr>
          <w:rFonts w:ascii="Cambria" w:hAnsi="Cambria"/>
          <w:lang w:eastAsia="pl-PL"/>
        </w:rPr>
        <w:t xml:space="preserve">odbędzie się w siedzibie Wykonawcy w terminie, </w:t>
      </w:r>
      <w:r w:rsidRPr="00EF1FD5">
        <w:rPr>
          <w:rFonts w:ascii="Cambria" w:hAnsi="Cambria"/>
          <w:lang w:eastAsia="pl-PL"/>
        </w:rPr>
        <w:br/>
        <w:t xml:space="preserve">o którym mowa w </w:t>
      </w:r>
      <w:r w:rsidRPr="00EF1FD5">
        <w:rPr>
          <w:rFonts w:ascii="Cambria" w:hAnsi="Cambria"/>
          <w:lang w:val="pl-PL" w:eastAsia="pl-PL"/>
        </w:rPr>
        <w:t>ust 1</w:t>
      </w:r>
      <w:r w:rsidRPr="00EF1FD5">
        <w:rPr>
          <w:rFonts w:ascii="Cambria" w:hAnsi="Cambria"/>
          <w:lang w:eastAsia="pl-PL"/>
        </w:rPr>
        <w:t>. </w:t>
      </w:r>
    </w:p>
    <w:p w14:paraId="1C225D0A" w14:textId="4B1C20CA" w:rsidR="00715F4B" w:rsidRPr="00EF1FD5" w:rsidRDefault="00715F4B" w:rsidP="00715F4B">
      <w:pPr>
        <w:pStyle w:val="Jasnasiatkaakcent32"/>
        <w:widowControl w:val="0"/>
        <w:numPr>
          <w:ilvl w:val="1"/>
          <w:numId w:val="24"/>
        </w:numPr>
        <w:autoSpaceDE w:val="0"/>
        <w:spacing w:before="20" w:after="40" w:line="276" w:lineRule="auto"/>
        <w:ind w:left="426" w:hanging="426"/>
        <w:jc w:val="both"/>
        <w:rPr>
          <w:rFonts w:ascii="Cambria" w:hAnsi="Cambria"/>
        </w:rPr>
      </w:pPr>
      <w:r w:rsidRPr="00EF1FD5">
        <w:rPr>
          <w:rFonts w:ascii="Cambria" w:hAnsi="Cambria" w:cs="Cambria"/>
        </w:rPr>
        <w:t xml:space="preserve">Potwierdzeniem realizacji </w:t>
      </w:r>
      <w:r w:rsidRPr="00EF1FD5">
        <w:rPr>
          <w:rFonts w:ascii="Cambria" w:hAnsi="Cambria" w:cs="Cambria"/>
          <w:lang w:val="pl-PL"/>
        </w:rPr>
        <w:t>przedmiotu umowy</w:t>
      </w:r>
      <w:r w:rsidRPr="00EF1FD5">
        <w:rPr>
          <w:rFonts w:ascii="Cambria" w:hAnsi="Cambria" w:cs="Cambria"/>
        </w:rPr>
        <w:t xml:space="preserve"> będzie protokół odbioru podpisany przez przedstawicieli Zamawiającego i Wykonawcy.</w:t>
      </w:r>
    </w:p>
    <w:p w14:paraId="7ADB110E" w14:textId="77777777" w:rsidR="00715F4B" w:rsidRPr="00EF1FD5" w:rsidRDefault="00715F4B" w:rsidP="00715F4B">
      <w:pPr>
        <w:pStyle w:val="Jasnasiatkaakcent32"/>
        <w:widowControl w:val="0"/>
        <w:numPr>
          <w:ilvl w:val="1"/>
          <w:numId w:val="24"/>
        </w:numPr>
        <w:autoSpaceDE w:val="0"/>
        <w:spacing w:before="20" w:after="40" w:line="276" w:lineRule="auto"/>
        <w:ind w:left="426" w:hanging="426"/>
        <w:jc w:val="both"/>
        <w:rPr>
          <w:rFonts w:ascii="Cambria" w:hAnsi="Cambria"/>
        </w:rPr>
      </w:pPr>
      <w:r w:rsidRPr="00EF1FD5">
        <w:rPr>
          <w:rFonts w:ascii="Cambria" w:hAnsi="Cambria"/>
          <w:lang w:eastAsia="pl-PL"/>
        </w:rPr>
        <w:t>Odbiór samochodu będzie obejmował sprawdzenie zgodności przedmiotu zamówienia ze złożoną specyfikacja techniczną w zakresie warunków technicznych, eksploatacyjnych i wyposażenia. </w:t>
      </w:r>
    </w:p>
    <w:p w14:paraId="139023DD" w14:textId="77777777" w:rsidR="00715F4B" w:rsidRPr="00EF1FD5" w:rsidRDefault="00715F4B" w:rsidP="00715F4B">
      <w:pPr>
        <w:pStyle w:val="Jasnasiatkaakcent32"/>
        <w:widowControl w:val="0"/>
        <w:numPr>
          <w:ilvl w:val="1"/>
          <w:numId w:val="24"/>
        </w:numPr>
        <w:autoSpaceDE w:val="0"/>
        <w:spacing w:before="20" w:after="40" w:line="276" w:lineRule="auto"/>
        <w:ind w:left="426" w:hanging="426"/>
        <w:jc w:val="both"/>
        <w:rPr>
          <w:rFonts w:ascii="Cambria" w:hAnsi="Cambria"/>
        </w:rPr>
      </w:pPr>
      <w:r w:rsidRPr="00EF1FD5">
        <w:rPr>
          <w:rFonts w:ascii="Cambria" w:hAnsi="Cambria"/>
          <w:lang w:eastAsia="pl-PL"/>
        </w:rPr>
        <w:t>W przypadku stwierdzenia podczas odbioru wad, Wykonawca zobowiązuje się do ich niezwłocznego usunięcia lub wymiany wadliwego przedmiotu umowy na wolny od wad, zgodnie z wyborem Zamawiającego. W takim przypadku zostanie sporządzony protokół niezgodności w 2 egzemplarzach, po 1 dla Wykonawcy i Zamawiającego, podpisany przez obie strony. W protokole tym strony ustalają dokładny termin odbioru końcowego. Zapis ten nie narusza postanowień dotyczących kar umownych i możliwości odstąpienia od umowy. </w:t>
      </w:r>
    </w:p>
    <w:p w14:paraId="54ED26D8" w14:textId="77777777" w:rsidR="002E38B1" w:rsidRDefault="00715F4B" w:rsidP="002E38B1">
      <w:pPr>
        <w:pStyle w:val="Jasnasiatkaakcent32"/>
        <w:widowControl w:val="0"/>
        <w:numPr>
          <w:ilvl w:val="1"/>
          <w:numId w:val="24"/>
        </w:numPr>
        <w:autoSpaceDE w:val="0"/>
        <w:spacing w:before="20" w:after="40" w:line="276" w:lineRule="auto"/>
        <w:ind w:left="426" w:hanging="426"/>
        <w:jc w:val="both"/>
        <w:rPr>
          <w:rFonts w:ascii="Cambria" w:hAnsi="Cambria"/>
        </w:rPr>
      </w:pPr>
      <w:r w:rsidRPr="00EF1FD5">
        <w:rPr>
          <w:rFonts w:ascii="Cambria" w:hAnsi="Cambria"/>
          <w:lang w:eastAsia="pl-PL"/>
        </w:rPr>
        <w:t xml:space="preserve">W przypadku stwierdzenia podczas odbioru, że przedstawiony do odbioru przedmiot umowy nie odpowiada warunkom koniecznym zawartym w specyfikacji technicznej, </w:t>
      </w:r>
      <w:r w:rsidRPr="00EF1FD5">
        <w:rPr>
          <w:rFonts w:ascii="Cambria" w:hAnsi="Cambria"/>
          <w:lang w:eastAsia="pl-PL"/>
        </w:rPr>
        <w:lastRenderedPageBreak/>
        <w:t>Zamawiający ma prawo odstąpić od umowy. W takim przypadku zostanie sporządzony protokół o stwierdzonych odstępstwach od specyfikacji technicznej, w 2 egzemplarzach, po jednym dla Wykonawcy i Zamawiającego. Zapis ten nie narusza postanowień dotyczących kar umownych i możliwości odstąpienia od umowy. </w:t>
      </w:r>
    </w:p>
    <w:p w14:paraId="36D68730" w14:textId="77777777" w:rsidR="002E38B1" w:rsidRDefault="00414ED1" w:rsidP="002E38B1">
      <w:pPr>
        <w:pStyle w:val="Jasnasiatkaakcent32"/>
        <w:widowControl w:val="0"/>
        <w:numPr>
          <w:ilvl w:val="1"/>
          <w:numId w:val="24"/>
        </w:numPr>
        <w:autoSpaceDE w:val="0"/>
        <w:spacing w:before="20" w:after="40" w:line="276" w:lineRule="auto"/>
        <w:ind w:left="426" w:hanging="426"/>
        <w:jc w:val="both"/>
        <w:rPr>
          <w:rFonts w:ascii="Cambria" w:hAnsi="Cambria"/>
        </w:rPr>
      </w:pPr>
      <w:r w:rsidRPr="002E38B1">
        <w:rPr>
          <w:rFonts w:ascii="Cambria" w:hAnsi="Cambria"/>
        </w:rPr>
        <w:t>Wykonawca oświadcza, że dostarczony samochód jest kompletny i spełnia</w:t>
      </w:r>
      <w:r w:rsidR="002E38B1" w:rsidRPr="002E38B1">
        <w:rPr>
          <w:rFonts w:ascii="Cambria" w:hAnsi="Cambria"/>
        </w:rPr>
        <w:t xml:space="preserve"> </w:t>
      </w:r>
      <w:r w:rsidRPr="002E38B1">
        <w:rPr>
          <w:rFonts w:ascii="Cambria" w:hAnsi="Cambria"/>
        </w:rPr>
        <w:t>wymagania określone w ustawie z dnia 20 czerwca 1997 r. – Prawo o ruchu drogowym (Dz. U. z 202</w:t>
      </w:r>
      <w:r w:rsidR="00B57F70" w:rsidRPr="002E38B1">
        <w:rPr>
          <w:rFonts w:ascii="Cambria" w:hAnsi="Cambria"/>
        </w:rPr>
        <w:t>4</w:t>
      </w:r>
      <w:r w:rsidRPr="002E38B1">
        <w:rPr>
          <w:rFonts w:ascii="Cambria" w:hAnsi="Cambria"/>
        </w:rPr>
        <w:t xml:space="preserve"> r. poz. </w:t>
      </w:r>
      <w:r w:rsidR="00B57F70" w:rsidRPr="002E38B1">
        <w:rPr>
          <w:rFonts w:ascii="Cambria" w:hAnsi="Cambria"/>
        </w:rPr>
        <w:t>1251</w:t>
      </w:r>
      <w:r w:rsidRPr="002E38B1">
        <w:rPr>
          <w:rFonts w:ascii="Cambria" w:hAnsi="Cambria"/>
        </w:rPr>
        <w:t xml:space="preserve"> z późn. zm.), Rozporządzenia Ministra Infrastruktury z dnia 31 grudnia 2002 r. w sprawie warunków technicznych pojazdów oraz zakresu ich niezbędnego wyposażenia (Dz. U. z 20</w:t>
      </w:r>
      <w:r w:rsidR="00B57F70" w:rsidRPr="002E38B1">
        <w:rPr>
          <w:rFonts w:ascii="Cambria" w:hAnsi="Cambria"/>
        </w:rPr>
        <w:t>24</w:t>
      </w:r>
      <w:r w:rsidRPr="002E38B1">
        <w:rPr>
          <w:rFonts w:ascii="Cambria" w:hAnsi="Cambria"/>
        </w:rPr>
        <w:t xml:space="preserve"> r. poz. </w:t>
      </w:r>
      <w:r w:rsidR="00B57F70" w:rsidRPr="002E38B1">
        <w:rPr>
          <w:rFonts w:ascii="Cambria" w:hAnsi="Cambria"/>
        </w:rPr>
        <w:t>502</w:t>
      </w:r>
      <w:r w:rsidRPr="002E38B1">
        <w:rPr>
          <w:rFonts w:ascii="Cambria" w:hAnsi="Cambria"/>
        </w:rPr>
        <w:t xml:space="preserve"> z późn.zm.).</w:t>
      </w:r>
    </w:p>
    <w:p w14:paraId="4892D0A2" w14:textId="6375BCBD" w:rsidR="00414ED1" w:rsidRPr="002E38B1" w:rsidRDefault="00414ED1" w:rsidP="002E38B1">
      <w:pPr>
        <w:pStyle w:val="Jasnasiatkaakcent32"/>
        <w:widowControl w:val="0"/>
        <w:numPr>
          <w:ilvl w:val="1"/>
          <w:numId w:val="24"/>
        </w:numPr>
        <w:autoSpaceDE w:val="0"/>
        <w:spacing w:before="20" w:after="40" w:line="276" w:lineRule="auto"/>
        <w:ind w:left="426" w:hanging="426"/>
        <w:jc w:val="both"/>
        <w:rPr>
          <w:rFonts w:ascii="Cambria" w:hAnsi="Cambria"/>
        </w:rPr>
      </w:pPr>
      <w:r w:rsidRPr="002E38B1">
        <w:rPr>
          <w:rFonts w:ascii="Cambria" w:hAnsi="Cambria"/>
        </w:rPr>
        <w:t>Wykonawca nie później niż w momencie wydania pojazdu przekaże   Zamawiającemu:</w:t>
      </w:r>
    </w:p>
    <w:p w14:paraId="435AC286" w14:textId="77777777" w:rsidR="00414ED1" w:rsidRPr="00B57F70" w:rsidRDefault="00414ED1">
      <w:pPr>
        <w:numPr>
          <w:ilvl w:val="1"/>
          <w:numId w:val="34"/>
        </w:numPr>
        <w:tabs>
          <w:tab w:val="left" w:pos="709"/>
        </w:tabs>
        <w:spacing w:after="0"/>
        <w:ind w:left="709" w:hanging="283"/>
        <w:jc w:val="both"/>
        <w:rPr>
          <w:rFonts w:ascii="Cambria" w:hAnsi="Cambria"/>
          <w:sz w:val="24"/>
          <w:szCs w:val="24"/>
        </w:rPr>
      </w:pPr>
      <w:r w:rsidRPr="00B57F70">
        <w:rPr>
          <w:rFonts w:ascii="Cambria" w:hAnsi="Cambria"/>
          <w:sz w:val="24"/>
          <w:szCs w:val="24"/>
        </w:rPr>
        <w:t>kartę gwarancyjną,</w:t>
      </w:r>
    </w:p>
    <w:p w14:paraId="7B0166D2" w14:textId="77777777" w:rsidR="00414ED1" w:rsidRPr="00B57F70" w:rsidRDefault="00414ED1">
      <w:pPr>
        <w:numPr>
          <w:ilvl w:val="1"/>
          <w:numId w:val="34"/>
        </w:numPr>
        <w:tabs>
          <w:tab w:val="left" w:pos="709"/>
        </w:tabs>
        <w:spacing w:after="0"/>
        <w:ind w:left="709" w:right="20" w:hanging="283"/>
        <w:jc w:val="both"/>
        <w:rPr>
          <w:rFonts w:ascii="Cambria" w:hAnsi="Cambria"/>
          <w:sz w:val="24"/>
          <w:szCs w:val="24"/>
        </w:rPr>
      </w:pPr>
      <w:r w:rsidRPr="00B57F70">
        <w:rPr>
          <w:rFonts w:ascii="Cambria" w:hAnsi="Cambria"/>
          <w:sz w:val="24"/>
          <w:szCs w:val="24"/>
        </w:rPr>
        <w:t>fabryczną instrukcję obsługi pojazdu w języku polskim wraz ze wszystkimi dokumentami niezbędnymi do prawidłowej eksploatacji samochodu przez Zamawiającego,</w:t>
      </w:r>
    </w:p>
    <w:p w14:paraId="7FD28750" w14:textId="77777777" w:rsidR="00414ED1" w:rsidRPr="00B57F70" w:rsidRDefault="00414ED1">
      <w:pPr>
        <w:numPr>
          <w:ilvl w:val="1"/>
          <w:numId w:val="34"/>
        </w:numPr>
        <w:tabs>
          <w:tab w:val="left" w:pos="709"/>
        </w:tabs>
        <w:spacing w:after="0"/>
        <w:ind w:left="709" w:hanging="283"/>
        <w:jc w:val="both"/>
        <w:rPr>
          <w:rFonts w:ascii="Cambria" w:hAnsi="Cambria"/>
          <w:sz w:val="24"/>
          <w:szCs w:val="24"/>
        </w:rPr>
      </w:pPr>
      <w:r w:rsidRPr="00B57F70">
        <w:rPr>
          <w:rFonts w:ascii="Cambria" w:hAnsi="Cambria"/>
          <w:sz w:val="24"/>
          <w:szCs w:val="24"/>
        </w:rPr>
        <w:t>komplet kluczy w liczbie dostarczonej przez producenta,</w:t>
      </w:r>
    </w:p>
    <w:p w14:paraId="4A9E002C" w14:textId="4FD7ECC9" w:rsidR="00414ED1" w:rsidRPr="00083C87" w:rsidRDefault="00414ED1">
      <w:pPr>
        <w:numPr>
          <w:ilvl w:val="1"/>
          <w:numId w:val="34"/>
        </w:numPr>
        <w:tabs>
          <w:tab w:val="left" w:pos="709"/>
        </w:tabs>
        <w:spacing w:after="0"/>
        <w:ind w:left="709" w:hanging="283"/>
        <w:jc w:val="both"/>
        <w:rPr>
          <w:rFonts w:ascii="Cambria" w:hAnsi="Cambria"/>
          <w:sz w:val="24"/>
          <w:szCs w:val="24"/>
        </w:rPr>
      </w:pPr>
      <w:r w:rsidRPr="00083C87">
        <w:rPr>
          <w:rFonts w:ascii="Cambria" w:hAnsi="Cambria"/>
          <w:sz w:val="24"/>
          <w:szCs w:val="24"/>
        </w:rPr>
        <w:t>książkę serwisową</w:t>
      </w:r>
      <w:r w:rsidR="00E522ED" w:rsidRPr="00083C87">
        <w:rPr>
          <w:rFonts w:ascii="Cambria" w:hAnsi="Cambria"/>
          <w:sz w:val="24"/>
          <w:szCs w:val="24"/>
        </w:rPr>
        <w:t xml:space="preserve"> ( Zamawiający dopuszcza prowadzenie książki serwisowej w formie elektronicznej) </w:t>
      </w:r>
      <w:r w:rsidRPr="00083C87">
        <w:rPr>
          <w:rFonts w:ascii="Cambria" w:hAnsi="Cambria"/>
          <w:sz w:val="24"/>
          <w:szCs w:val="24"/>
        </w:rPr>
        <w:t>,</w:t>
      </w:r>
    </w:p>
    <w:p w14:paraId="2A79786B" w14:textId="3F027473" w:rsidR="00414ED1" w:rsidRPr="00B57F70" w:rsidRDefault="00414ED1">
      <w:pPr>
        <w:numPr>
          <w:ilvl w:val="1"/>
          <w:numId w:val="34"/>
        </w:numPr>
        <w:tabs>
          <w:tab w:val="left" w:pos="709"/>
        </w:tabs>
        <w:spacing w:after="0"/>
        <w:ind w:left="709" w:hanging="283"/>
        <w:jc w:val="both"/>
        <w:rPr>
          <w:rFonts w:ascii="Cambria" w:hAnsi="Cambria"/>
          <w:sz w:val="24"/>
          <w:szCs w:val="24"/>
        </w:rPr>
      </w:pPr>
      <w:r w:rsidRPr="00B57F70">
        <w:rPr>
          <w:rFonts w:ascii="Cambria" w:hAnsi="Cambria"/>
          <w:sz w:val="24"/>
          <w:szCs w:val="24"/>
        </w:rPr>
        <w:t>inne wymagane dokumenty niezbędne do rejestracji pojazdu.</w:t>
      </w:r>
    </w:p>
    <w:p w14:paraId="1E6D5E55" w14:textId="1C06DFD2" w:rsidR="00414ED1" w:rsidRPr="00B57F70" w:rsidRDefault="00414ED1" w:rsidP="002E38B1">
      <w:pPr>
        <w:pStyle w:val="Jasnasiatkaakcent32"/>
        <w:widowControl w:val="0"/>
        <w:numPr>
          <w:ilvl w:val="1"/>
          <w:numId w:val="24"/>
        </w:numPr>
        <w:tabs>
          <w:tab w:val="left" w:pos="426"/>
        </w:tabs>
        <w:autoSpaceDE w:val="0"/>
        <w:spacing w:before="20" w:after="40" w:line="276" w:lineRule="auto"/>
        <w:jc w:val="both"/>
        <w:rPr>
          <w:rFonts w:ascii="Cambria" w:hAnsi="Cambria" w:cs="Cambria"/>
          <w:bCs/>
        </w:rPr>
      </w:pPr>
      <w:r w:rsidRPr="00B57F70">
        <w:rPr>
          <w:rFonts w:ascii="Cambria" w:eastAsia="Times New Roman" w:hAnsi="Cambria"/>
        </w:rPr>
        <w:t>Wykonawca przeprowadzi szkolenie</w:t>
      </w:r>
      <w:r w:rsidRPr="00B57F70">
        <w:rPr>
          <w:rFonts w:ascii="Cambria" w:hAnsi="Cambria" w:cs="Cambria"/>
        </w:rPr>
        <w:t xml:space="preserve"> co najmniej </w:t>
      </w:r>
      <w:r w:rsidR="00B57F70" w:rsidRPr="00B57F70">
        <w:rPr>
          <w:rFonts w:ascii="Cambria" w:hAnsi="Cambria" w:cs="Cambria"/>
        </w:rPr>
        <w:t>1</w:t>
      </w:r>
      <w:r w:rsidRPr="00B57F70">
        <w:rPr>
          <w:rFonts w:ascii="Cambria" w:hAnsi="Cambria" w:cs="Cambria"/>
        </w:rPr>
        <w:t xml:space="preserve"> </w:t>
      </w:r>
      <w:r w:rsidR="00B57F70" w:rsidRPr="00B57F70">
        <w:rPr>
          <w:rFonts w:ascii="Cambria" w:hAnsi="Cambria" w:cs="Cambria"/>
        </w:rPr>
        <w:t>pracownika</w:t>
      </w:r>
      <w:r w:rsidRPr="00B57F70">
        <w:rPr>
          <w:rFonts w:ascii="Cambria" w:hAnsi="Cambria" w:cs="Cambria"/>
        </w:rPr>
        <w:t xml:space="preserve"> Zamawiającego,</w:t>
      </w:r>
      <w:r w:rsidRPr="00B57F70">
        <w:rPr>
          <w:rFonts w:ascii="Cambria" w:hAnsi="Cambria" w:cs="Cambria"/>
          <w:lang w:val="pl-PL"/>
        </w:rPr>
        <w:t xml:space="preserve"> </w:t>
      </w:r>
      <w:r w:rsidRPr="00B57F70">
        <w:rPr>
          <w:rFonts w:ascii="Cambria" w:hAnsi="Cambria" w:cs="Cambria"/>
          <w:lang w:val="pl-PL"/>
        </w:rPr>
        <w:br/>
      </w:r>
      <w:r w:rsidRPr="00B57F70">
        <w:rPr>
          <w:rFonts w:ascii="Cambria" w:hAnsi="Cambria"/>
        </w:rPr>
        <w:t xml:space="preserve">w zakresie obsługi, konserwacji i bezpieczeństwa, uruchomienie pojazdu wraz </w:t>
      </w:r>
      <w:r w:rsidRPr="00B57F70">
        <w:rPr>
          <w:rFonts w:ascii="Cambria" w:hAnsi="Cambria"/>
        </w:rPr>
        <w:br/>
        <w:t>z przygotowaniem jego do pracy (płyny eksploatacyjne).</w:t>
      </w:r>
    </w:p>
    <w:p w14:paraId="0DCBA569" w14:textId="1F79A3B5" w:rsidR="00D00A80" w:rsidRPr="00B57F70" w:rsidRDefault="00D00A80" w:rsidP="00B713D0">
      <w:pPr>
        <w:pStyle w:val="redniasiatka1akcent21"/>
        <w:spacing w:before="0" w:after="0" w:line="276" w:lineRule="auto"/>
        <w:ind w:left="0"/>
      </w:pPr>
    </w:p>
    <w:p w14:paraId="58955322" w14:textId="064C58DB" w:rsidR="00D00A80" w:rsidRPr="00BC3316" w:rsidRDefault="00D00A80">
      <w:pPr>
        <w:pStyle w:val="p2"/>
        <w:spacing w:line="276" w:lineRule="auto"/>
        <w:jc w:val="center"/>
      </w:pPr>
      <w:r w:rsidRPr="00B57F70">
        <w:rPr>
          <w:rStyle w:val="s1"/>
          <w:rFonts w:ascii="Cambria" w:hAnsi="Cambria" w:cs="Cambria"/>
          <w:b/>
          <w:sz w:val="24"/>
          <w:szCs w:val="24"/>
        </w:rPr>
        <w:t xml:space="preserve">§ </w:t>
      </w:r>
      <w:r w:rsidR="00B713D0" w:rsidRPr="00B57F70">
        <w:rPr>
          <w:rFonts w:ascii="Cambria" w:hAnsi="Cambria" w:cs="Cambria"/>
          <w:b/>
          <w:sz w:val="24"/>
          <w:szCs w:val="24"/>
        </w:rPr>
        <w:t>5</w:t>
      </w:r>
    </w:p>
    <w:p w14:paraId="73A31CB6" w14:textId="77777777" w:rsidR="00D00A80" w:rsidRPr="00BC3316" w:rsidRDefault="00D00A80">
      <w:pPr>
        <w:pStyle w:val="p2"/>
        <w:spacing w:line="276" w:lineRule="auto"/>
        <w:jc w:val="center"/>
      </w:pPr>
      <w:r w:rsidRPr="00BC3316">
        <w:rPr>
          <w:rFonts w:ascii="Cambria" w:hAnsi="Cambria" w:cs="Cambria"/>
          <w:b/>
          <w:sz w:val="24"/>
          <w:szCs w:val="24"/>
        </w:rPr>
        <w:t>Wynagrodzenie i płatności</w:t>
      </w:r>
    </w:p>
    <w:p w14:paraId="6AE0DED1" w14:textId="3E2DE5D4" w:rsidR="007431CC" w:rsidRPr="00BC3316" w:rsidRDefault="00D00A80">
      <w:pPr>
        <w:pStyle w:val="p2"/>
        <w:numPr>
          <w:ilvl w:val="0"/>
          <w:numId w:val="17"/>
        </w:numPr>
        <w:autoSpaceDE w:val="0"/>
        <w:autoSpaceDN w:val="0"/>
        <w:spacing w:line="276" w:lineRule="auto"/>
        <w:ind w:left="426" w:hanging="426"/>
        <w:jc w:val="both"/>
        <w:rPr>
          <w:rFonts w:ascii="Cambria" w:hAnsi="Cambria" w:cs="Calibri"/>
          <w:sz w:val="24"/>
          <w:szCs w:val="24"/>
        </w:rPr>
      </w:pPr>
      <w:r w:rsidRPr="00BC3316">
        <w:rPr>
          <w:rFonts w:ascii="Cambria" w:hAnsi="Cambria" w:cs="Cambria"/>
          <w:sz w:val="24"/>
          <w:szCs w:val="24"/>
        </w:rPr>
        <w:t>Wynagrodzenie, które Zamawiający zobowiązuje się zapłacić Wykonawcy za wykonanie przedmiotu umowy zgodnie z ofertą Wykonawcy wynosi</w:t>
      </w:r>
      <w:r w:rsidR="007431CC" w:rsidRPr="00BC3316">
        <w:rPr>
          <w:rFonts w:ascii="Cambria" w:hAnsi="Cambria" w:cs="Cambria"/>
          <w:sz w:val="24"/>
          <w:szCs w:val="24"/>
        </w:rPr>
        <w:t>:</w:t>
      </w:r>
      <w:r w:rsidR="00250E9C" w:rsidRPr="00BC3316">
        <w:rPr>
          <w:rFonts w:ascii="Cambria" w:hAnsi="Cambria" w:cs="Cambria"/>
          <w:sz w:val="24"/>
          <w:szCs w:val="24"/>
        </w:rPr>
        <w:t xml:space="preserve"> </w:t>
      </w:r>
      <w:r w:rsidR="007431CC" w:rsidRPr="00BC3316">
        <w:rPr>
          <w:rFonts w:ascii="Cambria" w:hAnsi="Cambria" w:cs="Calibri"/>
          <w:sz w:val="24"/>
          <w:szCs w:val="24"/>
        </w:rPr>
        <w:t xml:space="preserve">............................ zł </w:t>
      </w:r>
      <w:r w:rsidR="00250E9C" w:rsidRPr="00BC3316">
        <w:rPr>
          <w:rFonts w:ascii="Cambria" w:hAnsi="Cambria" w:cs="Calibri"/>
          <w:sz w:val="24"/>
          <w:szCs w:val="24"/>
        </w:rPr>
        <w:t xml:space="preserve">brutto </w:t>
      </w:r>
      <w:r w:rsidR="007431CC" w:rsidRPr="00BC3316">
        <w:rPr>
          <w:rFonts w:ascii="Cambria" w:hAnsi="Cambria" w:cs="Calibri"/>
          <w:sz w:val="24"/>
          <w:szCs w:val="24"/>
        </w:rPr>
        <w:t xml:space="preserve">(słownie: ........................... złotych </w:t>
      </w:r>
      <w:r w:rsidR="00773D10" w:rsidRPr="00BC3316">
        <w:rPr>
          <w:rFonts w:ascii="Cambria" w:hAnsi="Cambria" w:cs="Calibri"/>
          <w:sz w:val="24"/>
          <w:szCs w:val="24"/>
        </w:rPr>
        <w:t>….</w:t>
      </w:r>
      <w:r w:rsidR="007431CC" w:rsidRPr="00BC3316">
        <w:rPr>
          <w:rFonts w:ascii="Cambria" w:hAnsi="Cambria" w:cs="Calibri"/>
          <w:sz w:val="24"/>
          <w:szCs w:val="24"/>
        </w:rPr>
        <w:t>…/100)</w:t>
      </w:r>
      <w:r w:rsidR="00250E9C" w:rsidRPr="00BC3316">
        <w:rPr>
          <w:rFonts w:ascii="Cambria" w:hAnsi="Cambria" w:cs="Calibri"/>
          <w:sz w:val="24"/>
          <w:szCs w:val="24"/>
        </w:rPr>
        <w:t xml:space="preserve"> </w:t>
      </w:r>
      <w:r w:rsidR="00250E9C" w:rsidRPr="00BC3316">
        <w:rPr>
          <w:rFonts w:ascii="Cambria" w:hAnsi="Cambria" w:cs="Arial"/>
          <w:sz w:val="24"/>
          <w:szCs w:val="24"/>
        </w:rPr>
        <w:t>[z uwzględnieniem kwoty podatku od towarów i usług (VAT)].</w:t>
      </w:r>
    </w:p>
    <w:p w14:paraId="2337560D" w14:textId="6EA5B649" w:rsidR="00626768" w:rsidRPr="00BC3316" w:rsidRDefault="00D00A80">
      <w:pPr>
        <w:pStyle w:val="p2"/>
        <w:numPr>
          <w:ilvl w:val="0"/>
          <w:numId w:val="17"/>
        </w:numPr>
        <w:spacing w:line="276" w:lineRule="auto"/>
        <w:ind w:left="426" w:hanging="426"/>
        <w:jc w:val="both"/>
      </w:pPr>
      <w:r w:rsidRPr="00BC3316">
        <w:rPr>
          <w:rFonts w:ascii="Cambria" w:hAnsi="Cambria" w:cs="Cambria"/>
          <w:sz w:val="24"/>
          <w:szCs w:val="24"/>
        </w:rPr>
        <w:t xml:space="preserve">Wynagrodzenie Wykonawcy wskazane w ust. 1 nie podlega zmianie i obejmuje wszelkie występujące po stronie Wykonawcy koszty związane z realizacją przedmiotu umowy opisanego w § </w:t>
      </w:r>
      <w:r w:rsidR="00F11F3A" w:rsidRPr="00BC3316">
        <w:rPr>
          <w:rFonts w:ascii="Cambria" w:hAnsi="Cambria" w:cs="Cambria"/>
          <w:sz w:val="24"/>
          <w:szCs w:val="24"/>
        </w:rPr>
        <w:t>1</w:t>
      </w:r>
      <w:r w:rsidRPr="00BC3316">
        <w:rPr>
          <w:rFonts w:ascii="Cambria" w:hAnsi="Cambria" w:cs="Cambria"/>
          <w:sz w:val="24"/>
          <w:szCs w:val="24"/>
        </w:rPr>
        <w:t>.</w:t>
      </w:r>
    </w:p>
    <w:p w14:paraId="1C957CB7" w14:textId="54C691BC" w:rsidR="00AF03D9" w:rsidRPr="00BC3316" w:rsidRDefault="00626768">
      <w:pPr>
        <w:pStyle w:val="p2"/>
        <w:numPr>
          <w:ilvl w:val="0"/>
          <w:numId w:val="17"/>
        </w:numPr>
        <w:spacing w:line="276" w:lineRule="auto"/>
        <w:ind w:left="426" w:hanging="426"/>
        <w:jc w:val="both"/>
      </w:pPr>
      <w:r w:rsidRPr="00BC3316">
        <w:rPr>
          <w:rFonts w:ascii="Cambria" w:hAnsi="Cambria"/>
          <w:sz w:val="24"/>
          <w:szCs w:val="24"/>
        </w:rPr>
        <w:t>W</w:t>
      </w:r>
      <w:r w:rsidR="00AF03D9" w:rsidRPr="00BC3316">
        <w:rPr>
          <w:rFonts w:ascii="Cambria" w:hAnsi="Cambria"/>
          <w:sz w:val="24"/>
          <w:szCs w:val="24"/>
        </w:rPr>
        <w:t xml:space="preserve">ynagrodzenie </w:t>
      </w:r>
      <w:r w:rsidRPr="00BC3316">
        <w:rPr>
          <w:rFonts w:ascii="Cambria" w:hAnsi="Cambria"/>
          <w:sz w:val="24"/>
          <w:szCs w:val="24"/>
        </w:rPr>
        <w:t xml:space="preserve">Wykonawcy </w:t>
      </w:r>
      <w:r w:rsidR="00AF03D9" w:rsidRPr="00BC3316">
        <w:rPr>
          <w:rFonts w:ascii="Cambria" w:hAnsi="Cambria"/>
          <w:sz w:val="24"/>
          <w:szCs w:val="24"/>
        </w:rPr>
        <w:t>wypłacone zostanie po zakończeniu i odbiorze przedmio</w:t>
      </w:r>
      <w:r w:rsidRPr="00BC3316">
        <w:rPr>
          <w:rFonts w:ascii="Cambria" w:hAnsi="Cambria"/>
          <w:sz w:val="24"/>
          <w:szCs w:val="24"/>
        </w:rPr>
        <w:t>tu</w:t>
      </w:r>
      <w:r w:rsidR="00AF03D9" w:rsidRPr="00BC3316">
        <w:rPr>
          <w:rFonts w:ascii="Cambria" w:hAnsi="Cambria"/>
          <w:sz w:val="24"/>
          <w:szCs w:val="24"/>
        </w:rPr>
        <w:t xml:space="preserve"> umowy na podstawie faktury końcowej.</w:t>
      </w:r>
    </w:p>
    <w:p w14:paraId="6A0AE4E4" w14:textId="33C34FFC" w:rsidR="00533F62" w:rsidRPr="006A50C5" w:rsidRDefault="00533F62">
      <w:pPr>
        <w:pStyle w:val="p2"/>
        <w:numPr>
          <w:ilvl w:val="0"/>
          <w:numId w:val="17"/>
        </w:numPr>
        <w:spacing w:line="276" w:lineRule="auto"/>
        <w:ind w:left="426" w:hanging="426"/>
        <w:jc w:val="both"/>
      </w:pPr>
      <w:r w:rsidRPr="00BC3316">
        <w:rPr>
          <w:rFonts w:ascii="Cambria" w:hAnsi="Cambria"/>
          <w:sz w:val="24"/>
          <w:szCs w:val="24"/>
        </w:rPr>
        <w:t xml:space="preserve">Zamawiający ma obowiązek zapłaty wystawionej zgodnie z umową faktury VAT </w:t>
      </w:r>
      <w:r w:rsidRPr="00BC3316">
        <w:rPr>
          <w:rFonts w:ascii="Cambria" w:hAnsi="Cambria"/>
          <w:sz w:val="24"/>
          <w:szCs w:val="24"/>
        </w:rPr>
        <w:br/>
        <w:t xml:space="preserve">w terminie 30 dni od daty wpływu faktury do </w:t>
      </w:r>
      <w:r w:rsidR="00250E9C" w:rsidRPr="00BC3316">
        <w:rPr>
          <w:rFonts w:ascii="Cambria" w:hAnsi="Cambria"/>
          <w:sz w:val="24"/>
          <w:szCs w:val="24"/>
        </w:rPr>
        <w:t>Z</w:t>
      </w:r>
      <w:r w:rsidRPr="00BC3316">
        <w:rPr>
          <w:rFonts w:ascii="Cambria" w:hAnsi="Cambria"/>
          <w:sz w:val="24"/>
          <w:szCs w:val="24"/>
        </w:rPr>
        <w:t>amawiającego pod warunkiem spełnienia wskazanych w umowie warunków zapłaty faktury.</w:t>
      </w:r>
    </w:p>
    <w:p w14:paraId="59F484D2" w14:textId="77777777" w:rsidR="00D00A80" w:rsidRPr="006A50C5" w:rsidRDefault="00D00A80">
      <w:pPr>
        <w:pStyle w:val="p2"/>
        <w:numPr>
          <w:ilvl w:val="0"/>
          <w:numId w:val="17"/>
        </w:numPr>
        <w:spacing w:line="276" w:lineRule="auto"/>
        <w:ind w:left="426" w:hanging="426"/>
        <w:jc w:val="both"/>
      </w:pPr>
      <w:r w:rsidRPr="006A50C5">
        <w:rPr>
          <w:rFonts w:ascii="Cambria" w:hAnsi="Cambria" w:cs="Cambria"/>
          <w:sz w:val="24"/>
          <w:szCs w:val="24"/>
        </w:rPr>
        <w:t xml:space="preserve">Zamawiający upoważnia Wykonawcę do wystawiania faktury na:  </w:t>
      </w:r>
    </w:p>
    <w:p w14:paraId="787B3B0D" w14:textId="47FB0677" w:rsidR="00250E9C" w:rsidRPr="006A50C5" w:rsidRDefault="00BC3316" w:rsidP="00250E9C">
      <w:pPr>
        <w:pStyle w:val="Standarduser"/>
        <w:spacing w:line="276" w:lineRule="auto"/>
        <w:ind w:left="426"/>
        <w:jc w:val="both"/>
        <w:rPr>
          <w:rFonts w:ascii="Cambria" w:hAnsi="Cambria" w:cs="Helvetica"/>
          <w:b/>
          <w:sz w:val="24"/>
          <w:szCs w:val="24"/>
        </w:rPr>
      </w:pPr>
      <w:r w:rsidRPr="006A50C5">
        <w:rPr>
          <w:rFonts w:ascii="Cambria" w:hAnsi="Cambria" w:cs="Helvetica"/>
          <w:b/>
          <w:sz w:val="24"/>
          <w:szCs w:val="24"/>
        </w:rPr>
        <w:t>Prokuraturę Okręgową w Nowym Sączu</w:t>
      </w:r>
      <w:r w:rsidR="00773D10" w:rsidRPr="006A50C5">
        <w:rPr>
          <w:rFonts w:ascii="Cambria" w:hAnsi="Cambria" w:cs="Helvetica"/>
          <w:b/>
          <w:sz w:val="24"/>
          <w:szCs w:val="24"/>
        </w:rPr>
        <w:t>,</w:t>
      </w:r>
    </w:p>
    <w:p w14:paraId="2A9559E9" w14:textId="0EBCABC6" w:rsidR="00250E9C" w:rsidRPr="006A50C5" w:rsidRDefault="00250E9C" w:rsidP="00250E9C">
      <w:pPr>
        <w:pStyle w:val="Standarduser"/>
        <w:spacing w:line="276" w:lineRule="auto"/>
        <w:ind w:left="426"/>
        <w:jc w:val="both"/>
        <w:rPr>
          <w:rFonts w:ascii="Cambria" w:hAnsi="Cambria" w:cs="Helvetica"/>
          <w:b/>
          <w:sz w:val="24"/>
          <w:szCs w:val="24"/>
        </w:rPr>
      </w:pPr>
      <w:r w:rsidRPr="006A50C5">
        <w:rPr>
          <w:rFonts w:ascii="Cambria" w:hAnsi="Cambria" w:cs="Helvetica"/>
          <w:b/>
          <w:sz w:val="24"/>
          <w:szCs w:val="24"/>
        </w:rPr>
        <w:t xml:space="preserve">ul. </w:t>
      </w:r>
      <w:r w:rsidR="006A50C5" w:rsidRPr="006A50C5">
        <w:rPr>
          <w:rFonts w:ascii="Cambria" w:hAnsi="Cambria" w:cs="Helvetica"/>
          <w:b/>
          <w:sz w:val="24"/>
          <w:szCs w:val="24"/>
        </w:rPr>
        <w:t>Jagiellońska 56 a</w:t>
      </w:r>
      <w:r w:rsidRPr="006A50C5">
        <w:rPr>
          <w:rFonts w:ascii="Cambria" w:hAnsi="Cambria" w:cs="Helvetica"/>
          <w:b/>
          <w:sz w:val="24"/>
          <w:szCs w:val="24"/>
        </w:rPr>
        <w:t xml:space="preserve">, </w:t>
      </w:r>
      <w:r w:rsidR="006A50C5" w:rsidRPr="006A50C5">
        <w:rPr>
          <w:rFonts w:ascii="Cambria" w:hAnsi="Cambria" w:cs="Helvetica"/>
          <w:b/>
          <w:sz w:val="24"/>
          <w:szCs w:val="24"/>
        </w:rPr>
        <w:t>33-300 Nowy Sącz</w:t>
      </w:r>
      <w:r w:rsidRPr="006A50C5">
        <w:rPr>
          <w:rFonts w:ascii="Cambria" w:hAnsi="Cambria" w:cs="Helvetica"/>
          <w:b/>
          <w:sz w:val="24"/>
          <w:szCs w:val="24"/>
        </w:rPr>
        <w:t>,</w:t>
      </w:r>
    </w:p>
    <w:p w14:paraId="3EA7009C" w14:textId="2796EB24" w:rsidR="00250E9C" w:rsidRPr="006A50C5" w:rsidRDefault="00250E9C" w:rsidP="00250E9C">
      <w:pPr>
        <w:pStyle w:val="Standarduser"/>
        <w:spacing w:line="276" w:lineRule="auto"/>
        <w:ind w:left="426"/>
        <w:jc w:val="both"/>
        <w:rPr>
          <w:rFonts w:ascii="Cambria" w:hAnsi="Cambria" w:cs="Helvetica"/>
          <w:b/>
          <w:sz w:val="24"/>
          <w:szCs w:val="24"/>
        </w:rPr>
      </w:pPr>
      <w:r w:rsidRPr="006A50C5">
        <w:rPr>
          <w:rFonts w:ascii="Cambria" w:hAnsi="Cambria" w:cs="Helvetica"/>
          <w:b/>
          <w:sz w:val="24"/>
          <w:szCs w:val="24"/>
        </w:rPr>
        <w:lastRenderedPageBreak/>
        <w:t xml:space="preserve">NIP: </w:t>
      </w:r>
      <w:r w:rsidR="006A50C5" w:rsidRPr="006A50C5">
        <w:rPr>
          <w:rFonts w:ascii="Cambria" w:hAnsi="Cambria" w:cs="Helvetica"/>
          <w:b/>
          <w:sz w:val="24"/>
          <w:szCs w:val="24"/>
        </w:rPr>
        <w:t>734-10-24-063</w:t>
      </w:r>
      <w:r w:rsidRPr="006A50C5">
        <w:rPr>
          <w:rFonts w:ascii="Cambria" w:hAnsi="Cambria" w:cs="Helvetica"/>
          <w:b/>
          <w:sz w:val="24"/>
          <w:szCs w:val="24"/>
        </w:rPr>
        <w:t>.</w:t>
      </w:r>
    </w:p>
    <w:p w14:paraId="29BCE699" w14:textId="77777777" w:rsidR="00D00A80" w:rsidRPr="00242019" w:rsidRDefault="00D00A80">
      <w:pPr>
        <w:pStyle w:val="Jasnasiatkaakcent32"/>
        <w:numPr>
          <w:ilvl w:val="0"/>
          <w:numId w:val="17"/>
        </w:numPr>
        <w:autoSpaceDE w:val="0"/>
        <w:spacing w:line="276" w:lineRule="auto"/>
        <w:ind w:left="426" w:hanging="426"/>
        <w:jc w:val="both"/>
      </w:pPr>
      <w:r w:rsidRPr="00242019">
        <w:rPr>
          <w:rFonts w:ascii="Cambria" w:hAnsi="Cambria" w:cs="Cambria"/>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w:t>
      </w:r>
      <w:r w:rsidRPr="00242019">
        <w:rPr>
          <w:rFonts w:ascii="Cambria" w:hAnsi="Cambria" w:cs="Cambria"/>
          <w:b/>
          <w:bCs/>
        </w:rPr>
        <w:t xml:space="preserve"> </w:t>
      </w:r>
      <w:r w:rsidRPr="00242019">
        <w:rPr>
          <w:rFonts w:ascii="Cambria" w:hAnsi="Cambria" w:cs="Cambria"/>
        </w:rPr>
        <w:t>najpóźniej na 5  dni roboczych przed wyznaczonym terminem płatności,</w:t>
      </w:r>
    </w:p>
    <w:p w14:paraId="4EE740AA" w14:textId="77777777" w:rsidR="00D00A80" w:rsidRPr="00242019" w:rsidRDefault="00D00A80">
      <w:pPr>
        <w:pStyle w:val="Jasnasiatkaakcent32"/>
        <w:numPr>
          <w:ilvl w:val="0"/>
          <w:numId w:val="17"/>
        </w:numPr>
        <w:autoSpaceDE w:val="0"/>
        <w:spacing w:line="276" w:lineRule="auto"/>
        <w:ind w:left="426" w:hanging="426"/>
        <w:jc w:val="both"/>
      </w:pPr>
      <w:r w:rsidRPr="00242019">
        <w:rPr>
          <w:rFonts w:ascii="Cambria" w:hAnsi="Cambria" w:cs="Cambria"/>
        </w:rPr>
        <w:t>W przypadku, w którym Wykonawca, dla potrzeb płatności, wskaże rachunek bankowy zawarty w powyższym Wskazanie w terminie późniejszym, ustalony pierwotnie termin płatności ulega wydłużeniu i wynosi  5 dni roboczych od dnia wskazania rachunku ujawnionego w/w Wykazie.</w:t>
      </w:r>
    </w:p>
    <w:p w14:paraId="18A8A5BB" w14:textId="77777777" w:rsidR="00D00A80" w:rsidRPr="00242019" w:rsidRDefault="00D00A80">
      <w:pPr>
        <w:pStyle w:val="Jasnasiatkaakcent32"/>
        <w:numPr>
          <w:ilvl w:val="0"/>
          <w:numId w:val="17"/>
        </w:numPr>
        <w:autoSpaceDE w:val="0"/>
        <w:spacing w:line="276" w:lineRule="auto"/>
        <w:ind w:left="426" w:hanging="426"/>
        <w:jc w:val="both"/>
      </w:pPr>
      <w:r w:rsidRPr="00242019">
        <w:rPr>
          <w:rFonts w:ascii="Cambria" w:hAnsi="Cambria" w:cs="Cambria"/>
        </w:rPr>
        <w:t>Zamawiający zastrzega sobie prawo zakwestionowania dowolnej części zafakturowanej kwoty w przypadku stwierdzenia, że jest ona niewłaściwa lub wymaga dodatkowego sprawdzenia.</w:t>
      </w:r>
    </w:p>
    <w:p w14:paraId="18EAC6F6" w14:textId="77777777" w:rsidR="009D2A76" w:rsidRPr="00242019" w:rsidRDefault="009D2A76">
      <w:pPr>
        <w:spacing w:after="0"/>
        <w:jc w:val="center"/>
        <w:rPr>
          <w:rFonts w:ascii="Cambria" w:hAnsi="Cambria" w:cs="Cambria"/>
          <w:b/>
          <w:sz w:val="10"/>
          <w:szCs w:val="10"/>
          <w:lang w:eastAsia="pl-PL"/>
        </w:rPr>
      </w:pPr>
    </w:p>
    <w:p w14:paraId="4EF93AEF" w14:textId="360773DF" w:rsidR="00D00A80" w:rsidRPr="00242019" w:rsidRDefault="00D00A80">
      <w:pPr>
        <w:spacing w:after="0"/>
        <w:jc w:val="center"/>
      </w:pPr>
      <w:r w:rsidRPr="00242019">
        <w:rPr>
          <w:rFonts w:ascii="Cambria" w:hAnsi="Cambria" w:cs="Cambria"/>
          <w:b/>
          <w:sz w:val="24"/>
          <w:szCs w:val="24"/>
          <w:lang w:eastAsia="pl-PL"/>
        </w:rPr>
        <w:t xml:space="preserve">§ </w:t>
      </w:r>
      <w:r w:rsidR="00B713D0" w:rsidRPr="00242019">
        <w:rPr>
          <w:rFonts w:ascii="Cambria" w:hAnsi="Cambria" w:cs="Cambria"/>
          <w:b/>
          <w:sz w:val="24"/>
          <w:szCs w:val="24"/>
          <w:lang w:eastAsia="pl-PL"/>
        </w:rPr>
        <w:t>6</w:t>
      </w:r>
    </w:p>
    <w:p w14:paraId="4A56B6D2" w14:textId="77777777" w:rsidR="00D00A80" w:rsidRPr="00242019" w:rsidRDefault="00D00A80">
      <w:pPr>
        <w:spacing w:after="0"/>
        <w:jc w:val="center"/>
      </w:pPr>
      <w:r w:rsidRPr="00242019">
        <w:rPr>
          <w:rFonts w:ascii="Cambria" w:hAnsi="Cambria" w:cs="Cambria"/>
          <w:b/>
          <w:sz w:val="24"/>
          <w:szCs w:val="24"/>
          <w:lang w:eastAsia="pl-PL"/>
        </w:rPr>
        <w:t>Gwarancja i rękojmia</w:t>
      </w:r>
    </w:p>
    <w:p w14:paraId="7BB06184" w14:textId="6167A856" w:rsidR="00D00A80" w:rsidRPr="00BA2A3A" w:rsidRDefault="00D00A80">
      <w:pPr>
        <w:numPr>
          <w:ilvl w:val="0"/>
          <w:numId w:val="11"/>
        </w:numPr>
        <w:spacing w:after="0"/>
        <w:ind w:left="426" w:hanging="426"/>
        <w:jc w:val="both"/>
      </w:pPr>
      <w:r w:rsidRPr="00242019">
        <w:rPr>
          <w:rFonts w:ascii="Cambria" w:hAnsi="Cambria" w:cs="Cambria"/>
          <w:sz w:val="24"/>
          <w:szCs w:val="24"/>
          <w:lang w:eastAsia="pl-PL"/>
        </w:rPr>
        <w:t xml:space="preserve">Wykonawca w ramach wynagrodzenia wskazanego w § </w:t>
      </w:r>
      <w:r w:rsidR="0079694A">
        <w:rPr>
          <w:rFonts w:ascii="Cambria" w:hAnsi="Cambria" w:cs="Cambria"/>
          <w:sz w:val="24"/>
          <w:szCs w:val="24"/>
          <w:lang w:eastAsia="pl-PL"/>
        </w:rPr>
        <w:t>5</w:t>
      </w:r>
      <w:r w:rsidRPr="00242019">
        <w:rPr>
          <w:rFonts w:ascii="Cambria" w:hAnsi="Cambria" w:cs="Cambria"/>
          <w:sz w:val="24"/>
          <w:szCs w:val="24"/>
          <w:lang w:eastAsia="pl-PL"/>
        </w:rPr>
        <w:t xml:space="preserve"> ust. 1 udziela gwarancji na </w:t>
      </w:r>
      <w:r w:rsidRPr="00BA2A3A">
        <w:rPr>
          <w:rFonts w:ascii="Cambria" w:hAnsi="Cambria" w:cs="Cambria"/>
          <w:sz w:val="24"/>
          <w:szCs w:val="24"/>
          <w:lang w:eastAsia="pl-PL"/>
        </w:rPr>
        <w:t>przedmiot umowy na zasadach określonych poniżej.</w:t>
      </w:r>
    </w:p>
    <w:p w14:paraId="4F7D8549" w14:textId="77777777" w:rsidR="001877C6" w:rsidRPr="0093645D" w:rsidRDefault="00773D10" w:rsidP="008468A3">
      <w:pPr>
        <w:numPr>
          <w:ilvl w:val="0"/>
          <w:numId w:val="11"/>
        </w:numPr>
        <w:tabs>
          <w:tab w:val="left" w:pos="567"/>
        </w:tabs>
        <w:autoSpaceDE w:val="0"/>
        <w:autoSpaceDN w:val="0"/>
        <w:adjustRightInd w:val="0"/>
        <w:spacing w:after="0"/>
        <w:ind w:left="426" w:hanging="426"/>
        <w:jc w:val="both"/>
        <w:rPr>
          <w:rFonts w:ascii="Cambria" w:hAnsi="Cambria"/>
          <w:b/>
          <w:bCs/>
          <w:sz w:val="24"/>
          <w:szCs w:val="24"/>
        </w:rPr>
      </w:pPr>
      <w:r w:rsidRPr="0093645D">
        <w:rPr>
          <w:rFonts w:ascii="Cambria" w:hAnsi="Cambria" w:cs="Helvetica"/>
          <w:sz w:val="24"/>
          <w:szCs w:val="24"/>
        </w:rPr>
        <w:t>Samochód</w:t>
      </w:r>
      <w:r w:rsidR="00281889" w:rsidRPr="0093645D">
        <w:rPr>
          <w:rFonts w:ascii="Cambria" w:hAnsi="Cambria" w:cs="Helvetica"/>
          <w:sz w:val="24"/>
          <w:szCs w:val="24"/>
        </w:rPr>
        <w:t xml:space="preserve"> powi</w:t>
      </w:r>
      <w:r w:rsidRPr="0093645D">
        <w:rPr>
          <w:rFonts w:ascii="Cambria" w:hAnsi="Cambria" w:cs="Helvetica"/>
          <w:sz w:val="24"/>
          <w:szCs w:val="24"/>
        </w:rPr>
        <w:t>nien</w:t>
      </w:r>
      <w:r w:rsidR="00281889" w:rsidRPr="0093645D">
        <w:rPr>
          <w:rFonts w:ascii="Cambria" w:hAnsi="Cambria" w:cs="Helvetica"/>
          <w:sz w:val="24"/>
          <w:szCs w:val="24"/>
        </w:rPr>
        <w:t xml:space="preserve"> posiadać</w:t>
      </w:r>
      <w:r w:rsidRPr="0093645D">
        <w:rPr>
          <w:rFonts w:ascii="Cambria" w:hAnsi="Cambria" w:cs="Helvetica"/>
          <w:sz w:val="24"/>
          <w:szCs w:val="24"/>
        </w:rPr>
        <w:t xml:space="preserve"> </w:t>
      </w:r>
      <w:r w:rsidR="00281889" w:rsidRPr="0093645D">
        <w:rPr>
          <w:rFonts w:ascii="Cambria" w:hAnsi="Cambria" w:cs="Helvetica"/>
          <w:sz w:val="24"/>
          <w:szCs w:val="24"/>
        </w:rPr>
        <w:t>gwarancję</w:t>
      </w:r>
      <w:r w:rsidR="00281889" w:rsidRPr="0093645D">
        <w:rPr>
          <w:rFonts w:ascii="Cambria" w:hAnsi="Cambria" w:cs="Helvetica"/>
          <w:b/>
          <w:bCs/>
          <w:sz w:val="24"/>
          <w:szCs w:val="24"/>
        </w:rPr>
        <w:t xml:space="preserve"> </w:t>
      </w:r>
      <w:r w:rsidR="00281889" w:rsidRPr="0093645D">
        <w:rPr>
          <w:rFonts w:ascii="Cambria" w:hAnsi="Cambria"/>
          <w:b/>
          <w:bCs/>
          <w:sz w:val="24"/>
          <w:szCs w:val="24"/>
          <w:shd w:val="clear" w:color="auto" w:fill="FFFFFF"/>
          <w:lang w:bidi="pl-PL"/>
        </w:rPr>
        <w:t xml:space="preserve">min. </w:t>
      </w:r>
    </w:p>
    <w:p w14:paraId="116C2E7E" w14:textId="7176FFDB" w:rsidR="001877C6" w:rsidRPr="0093645D" w:rsidRDefault="001877C6" w:rsidP="001877C6">
      <w:pPr>
        <w:tabs>
          <w:tab w:val="left" w:pos="567"/>
        </w:tabs>
        <w:autoSpaceDE w:val="0"/>
        <w:autoSpaceDN w:val="0"/>
        <w:adjustRightInd w:val="0"/>
        <w:spacing w:after="0"/>
        <w:ind w:left="426"/>
        <w:jc w:val="both"/>
        <w:rPr>
          <w:rFonts w:ascii="Cambria" w:hAnsi="Cambria"/>
          <w:b/>
          <w:bCs/>
          <w:sz w:val="24"/>
          <w:szCs w:val="24"/>
        </w:rPr>
      </w:pPr>
      <w:r w:rsidRPr="0093645D">
        <w:rPr>
          <w:rFonts w:ascii="Cambria" w:hAnsi="Cambria"/>
          <w:b/>
          <w:bCs/>
          <w:sz w:val="24"/>
          <w:szCs w:val="24"/>
        </w:rPr>
        <w:t>- 36 miesiące gwarancja mechaniczna z limitem 100 000 km,</w:t>
      </w:r>
    </w:p>
    <w:p w14:paraId="335BEAF0" w14:textId="77777777" w:rsidR="001877C6" w:rsidRPr="0093645D" w:rsidRDefault="001877C6" w:rsidP="001877C6">
      <w:pPr>
        <w:tabs>
          <w:tab w:val="left" w:pos="567"/>
        </w:tabs>
        <w:autoSpaceDE w:val="0"/>
        <w:autoSpaceDN w:val="0"/>
        <w:adjustRightInd w:val="0"/>
        <w:spacing w:after="0"/>
        <w:ind w:left="426"/>
        <w:jc w:val="both"/>
        <w:rPr>
          <w:rFonts w:ascii="Cambria" w:hAnsi="Cambria"/>
          <w:b/>
          <w:bCs/>
          <w:sz w:val="24"/>
          <w:szCs w:val="24"/>
        </w:rPr>
      </w:pPr>
      <w:r w:rsidRPr="0093645D">
        <w:rPr>
          <w:rFonts w:ascii="Cambria" w:hAnsi="Cambria"/>
          <w:b/>
          <w:bCs/>
          <w:sz w:val="24"/>
          <w:szCs w:val="24"/>
        </w:rPr>
        <w:t>- 36 miesiące gwarancja na powłokę lakierniczą,</w:t>
      </w:r>
    </w:p>
    <w:p w14:paraId="67E0464B" w14:textId="4F3E7EC9" w:rsidR="001877C6" w:rsidRPr="001877C6" w:rsidRDefault="001877C6" w:rsidP="001877C6">
      <w:pPr>
        <w:tabs>
          <w:tab w:val="left" w:pos="567"/>
        </w:tabs>
        <w:autoSpaceDE w:val="0"/>
        <w:autoSpaceDN w:val="0"/>
        <w:adjustRightInd w:val="0"/>
        <w:spacing w:after="0"/>
        <w:ind w:left="426"/>
        <w:jc w:val="both"/>
        <w:rPr>
          <w:rFonts w:ascii="Cambria" w:hAnsi="Cambria"/>
          <w:b/>
          <w:bCs/>
          <w:sz w:val="24"/>
          <w:szCs w:val="24"/>
        </w:rPr>
      </w:pPr>
      <w:r w:rsidRPr="0093645D">
        <w:rPr>
          <w:rFonts w:ascii="Cambria" w:hAnsi="Cambria"/>
          <w:b/>
          <w:bCs/>
          <w:sz w:val="24"/>
          <w:szCs w:val="24"/>
        </w:rPr>
        <w:t xml:space="preserve">- </w:t>
      </w:r>
      <w:r w:rsidR="0093645D" w:rsidRPr="0093645D">
        <w:rPr>
          <w:rFonts w:ascii="Cambria" w:hAnsi="Cambria"/>
          <w:b/>
          <w:bCs/>
          <w:sz w:val="24"/>
          <w:szCs w:val="24"/>
        </w:rPr>
        <w:t>14</w:t>
      </w:r>
      <w:r w:rsidRPr="0093645D">
        <w:rPr>
          <w:rFonts w:ascii="Cambria" w:hAnsi="Cambria"/>
          <w:b/>
          <w:bCs/>
          <w:sz w:val="24"/>
          <w:szCs w:val="24"/>
        </w:rPr>
        <w:t>4 miesiące gwarancja na perforację nadwozia.</w:t>
      </w:r>
    </w:p>
    <w:p w14:paraId="05C243BC" w14:textId="5EC5C36B" w:rsidR="00250E9C" w:rsidRPr="004468D9" w:rsidRDefault="00250E9C" w:rsidP="00250E9C">
      <w:pPr>
        <w:numPr>
          <w:ilvl w:val="0"/>
          <w:numId w:val="11"/>
        </w:numPr>
        <w:spacing w:after="0"/>
        <w:ind w:left="426" w:hanging="426"/>
        <w:jc w:val="both"/>
      </w:pPr>
      <w:r w:rsidRPr="00BA2A3A">
        <w:rPr>
          <w:rFonts w:ascii="Cambria" w:hAnsi="Cambria" w:cs="Cambria"/>
          <w:sz w:val="24"/>
          <w:szCs w:val="24"/>
        </w:rPr>
        <w:t xml:space="preserve">Gwarancja określona </w:t>
      </w:r>
      <w:r w:rsidR="00281889" w:rsidRPr="00BA2A3A">
        <w:rPr>
          <w:rFonts w:ascii="Cambria" w:hAnsi="Cambria" w:cs="Cambria"/>
          <w:sz w:val="24"/>
          <w:szCs w:val="24"/>
        </w:rPr>
        <w:t>w</w:t>
      </w:r>
      <w:r w:rsidRPr="00BA2A3A">
        <w:rPr>
          <w:rFonts w:ascii="Cambria" w:hAnsi="Cambria" w:cs="Cambria"/>
          <w:sz w:val="24"/>
          <w:szCs w:val="24"/>
        </w:rPr>
        <w:t xml:space="preserve"> ust. </w:t>
      </w:r>
      <w:r w:rsidR="00CD2442" w:rsidRPr="00BA2A3A">
        <w:rPr>
          <w:rFonts w:ascii="Cambria" w:hAnsi="Cambria" w:cs="Cambria"/>
          <w:sz w:val="24"/>
          <w:szCs w:val="24"/>
        </w:rPr>
        <w:t>2</w:t>
      </w:r>
      <w:r w:rsidRPr="00BA2A3A">
        <w:rPr>
          <w:rFonts w:ascii="Cambria" w:hAnsi="Cambria" w:cs="Cambria"/>
          <w:sz w:val="24"/>
          <w:szCs w:val="24"/>
        </w:rPr>
        <w:t xml:space="preserve"> świadczona będzie zgodnie z podanymi niżej warunkami</w:t>
      </w:r>
      <w:r w:rsidRPr="004468D9">
        <w:rPr>
          <w:rFonts w:ascii="Cambria" w:hAnsi="Cambria" w:cs="Cambria"/>
          <w:sz w:val="24"/>
          <w:szCs w:val="24"/>
        </w:rPr>
        <w:t>:</w:t>
      </w:r>
    </w:p>
    <w:p w14:paraId="04214B2F" w14:textId="0F6A33EA" w:rsidR="00D00A80" w:rsidRPr="004468D9" w:rsidRDefault="00D00A80">
      <w:pPr>
        <w:numPr>
          <w:ilvl w:val="1"/>
          <w:numId w:val="27"/>
        </w:numPr>
        <w:tabs>
          <w:tab w:val="left" w:pos="851"/>
        </w:tabs>
        <w:spacing w:after="0"/>
        <w:ind w:left="851" w:hanging="425"/>
        <w:jc w:val="both"/>
        <w:rPr>
          <w:rFonts w:ascii="Cambria" w:hAnsi="Cambria" w:cs="Cambria"/>
          <w:sz w:val="24"/>
          <w:szCs w:val="24"/>
        </w:rPr>
      </w:pPr>
      <w:r w:rsidRPr="004468D9">
        <w:rPr>
          <w:rFonts w:ascii="Cambria" w:hAnsi="Cambria" w:cs="Cambria"/>
          <w:sz w:val="24"/>
          <w:szCs w:val="24"/>
          <w:lang w:eastAsia="pl-PL"/>
        </w:rPr>
        <w:t xml:space="preserve">naprawy gwarancyjne świadczone będą w </w:t>
      </w:r>
      <w:r w:rsidR="004A5297" w:rsidRPr="004468D9">
        <w:rPr>
          <w:rFonts w:ascii="Cambria" w:hAnsi="Cambria" w:cs="Cambria"/>
          <w:sz w:val="24"/>
          <w:szCs w:val="24"/>
          <w:lang w:eastAsia="pl-PL"/>
        </w:rPr>
        <w:t>Autoryzowanym Serwisie Producenta,</w:t>
      </w:r>
      <w:r w:rsidRPr="004468D9">
        <w:rPr>
          <w:rFonts w:ascii="Cambria" w:hAnsi="Cambria" w:cs="Cambria"/>
          <w:sz w:val="24"/>
          <w:szCs w:val="24"/>
          <w:lang w:eastAsia="pl-PL"/>
        </w:rPr>
        <w:t xml:space="preserve"> </w:t>
      </w:r>
    </w:p>
    <w:p w14:paraId="26DF7D94" w14:textId="6B27661E" w:rsidR="00D00A80" w:rsidRPr="004468D9" w:rsidRDefault="00D00A80">
      <w:pPr>
        <w:numPr>
          <w:ilvl w:val="1"/>
          <w:numId w:val="27"/>
        </w:numPr>
        <w:tabs>
          <w:tab w:val="left" w:pos="851"/>
        </w:tabs>
        <w:spacing w:after="0"/>
        <w:ind w:left="851" w:hanging="425"/>
        <w:jc w:val="both"/>
      </w:pPr>
      <w:r w:rsidRPr="004468D9">
        <w:rPr>
          <w:rFonts w:ascii="Cambria" w:hAnsi="Cambria" w:cs="Cambria"/>
          <w:sz w:val="24"/>
          <w:szCs w:val="24"/>
        </w:rPr>
        <w:t>zgłoszenia awarii</w:t>
      </w:r>
      <w:r w:rsidRPr="004468D9">
        <w:rPr>
          <w:rFonts w:ascii="Cambria" w:hAnsi="Cambria" w:cs="Cambria"/>
          <w:sz w:val="24"/>
          <w:szCs w:val="24"/>
          <w:lang w:eastAsia="pl-PL"/>
        </w:rPr>
        <w:t xml:space="preserve"> s</w:t>
      </w:r>
      <w:r w:rsidR="004A5297" w:rsidRPr="004468D9">
        <w:rPr>
          <w:rFonts w:ascii="Cambria" w:hAnsi="Cambria" w:cs="Cambria"/>
          <w:sz w:val="24"/>
          <w:szCs w:val="24"/>
          <w:lang w:eastAsia="pl-PL"/>
        </w:rPr>
        <w:t>amochodu</w:t>
      </w:r>
      <w:r w:rsidRPr="004468D9">
        <w:rPr>
          <w:rFonts w:ascii="Cambria" w:hAnsi="Cambria" w:cs="Cambria"/>
          <w:sz w:val="24"/>
          <w:szCs w:val="24"/>
          <w:lang w:eastAsia="pl-PL"/>
        </w:rPr>
        <w:t xml:space="preserve"> </w:t>
      </w:r>
      <w:r w:rsidRPr="004468D9">
        <w:rPr>
          <w:rFonts w:ascii="Cambria" w:hAnsi="Cambria" w:cs="Cambria"/>
          <w:sz w:val="24"/>
          <w:szCs w:val="24"/>
        </w:rPr>
        <w:t>będą dokonywane telefoniczne na numer (…</w:t>
      </w:r>
      <w:r w:rsidR="0039117D" w:rsidRPr="004468D9">
        <w:rPr>
          <w:rFonts w:ascii="Cambria" w:hAnsi="Cambria" w:cs="Cambria"/>
          <w:sz w:val="24"/>
          <w:szCs w:val="24"/>
        </w:rPr>
        <w:t>…</w:t>
      </w:r>
      <w:r w:rsidRPr="004468D9">
        <w:rPr>
          <w:rFonts w:ascii="Cambria" w:hAnsi="Cambria" w:cs="Cambria"/>
          <w:sz w:val="24"/>
          <w:szCs w:val="24"/>
        </w:rPr>
        <w:t>.) ………….………,. lub elektronicznie na adres: …………….,</w:t>
      </w:r>
    </w:p>
    <w:p w14:paraId="66E15900" w14:textId="2B30D598" w:rsidR="00D00A80" w:rsidRPr="004468D9" w:rsidRDefault="00446C3C">
      <w:pPr>
        <w:numPr>
          <w:ilvl w:val="1"/>
          <w:numId w:val="27"/>
        </w:numPr>
        <w:tabs>
          <w:tab w:val="left" w:pos="851"/>
        </w:tabs>
        <w:spacing w:after="0"/>
        <w:ind w:left="851" w:hanging="425"/>
        <w:jc w:val="both"/>
      </w:pPr>
      <w:r w:rsidRPr="004468D9">
        <w:rPr>
          <w:rFonts w:ascii="Cambria" w:hAnsi="Cambria" w:cs="Cambria"/>
          <w:sz w:val="24"/>
          <w:szCs w:val="24"/>
        </w:rPr>
        <w:t>n</w:t>
      </w:r>
      <w:r w:rsidR="00D00A80" w:rsidRPr="004468D9">
        <w:rPr>
          <w:rFonts w:ascii="Cambria" w:hAnsi="Cambria" w:cs="Cambria"/>
          <w:sz w:val="24"/>
          <w:szCs w:val="24"/>
        </w:rPr>
        <w:t xml:space="preserve">aprawa gwarancyjna zostanie dokonana po uprzedniej nieodpłatnej ocenie zgłoszonej awarii. </w:t>
      </w:r>
    </w:p>
    <w:p w14:paraId="66F91A03" w14:textId="22D46FBA" w:rsidR="00D00A80" w:rsidRPr="004468D9" w:rsidRDefault="00FB761F">
      <w:pPr>
        <w:numPr>
          <w:ilvl w:val="1"/>
          <w:numId w:val="27"/>
        </w:numPr>
        <w:tabs>
          <w:tab w:val="left" w:pos="851"/>
        </w:tabs>
        <w:spacing w:after="0"/>
        <w:ind w:left="851" w:hanging="425"/>
        <w:jc w:val="both"/>
      </w:pPr>
      <w:r w:rsidRPr="004468D9">
        <w:rPr>
          <w:rFonts w:ascii="Cambria" w:hAnsi="Cambria" w:cs="Cambria"/>
          <w:bCs/>
          <w:sz w:val="24"/>
          <w:szCs w:val="24"/>
        </w:rPr>
        <w:t>c</w:t>
      </w:r>
      <w:r w:rsidR="00D00A80" w:rsidRPr="004468D9">
        <w:rPr>
          <w:rFonts w:ascii="Cambria" w:hAnsi="Cambria" w:cs="Cambria"/>
          <w:bCs/>
          <w:sz w:val="24"/>
          <w:szCs w:val="24"/>
        </w:rPr>
        <w:t xml:space="preserve">zas skutecznej naprawy </w:t>
      </w:r>
      <w:r w:rsidR="004A5297" w:rsidRPr="004468D9">
        <w:rPr>
          <w:rFonts w:ascii="Cambria" w:hAnsi="Cambria" w:cs="Cambria"/>
          <w:sz w:val="24"/>
          <w:szCs w:val="24"/>
          <w:lang w:eastAsia="pl-PL"/>
        </w:rPr>
        <w:t>samochodu</w:t>
      </w:r>
      <w:r w:rsidR="004A5297" w:rsidRPr="004468D9">
        <w:rPr>
          <w:rFonts w:ascii="Cambria" w:hAnsi="Cambria" w:cs="Cambria"/>
          <w:bCs/>
          <w:sz w:val="24"/>
          <w:szCs w:val="24"/>
        </w:rPr>
        <w:t xml:space="preserve"> </w:t>
      </w:r>
      <w:r w:rsidR="00D00A80" w:rsidRPr="004468D9">
        <w:rPr>
          <w:rFonts w:ascii="Cambria" w:hAnsi="Cambria" w:cs="Cambria"/>
          <w:bCs/>
          <w:sz w:val="24"/>
          <w:szCs w:val="24"/>
        </w:rPr>
        <w:t xml:space="preserve">nie może przekroczyć 14 dni roboczych licząc od momentu zgłoszenia awarii przez Zamawiającego, </w:t>
      </w:r>
    </w:p>
    <w:p w14:paraId="7D67D6E7" w14:textId="0F6960C5" w:rsidR="00D00A80" w:rsidRPr="004468D9" w:rsidRDefault="00FB761F">
      <w:pPr>
        <w:numPr>
          <w:ilvl w:val="1"/>
          <w:numId w:val="27"/>
        </w:numPr>
        <w:tabs>
          <w:tab w:val="left" w:pos="851"/>
        </w:tabs>
        <w:spacing w:after="0"/>
        <w:ind w:left="851" w:hanging="425"/>
        <w:jc w:val="both"/>
      </w:pPr>
      <w:r w:rsidRPr="004468D9">
        <w:rPr>
          <w:rFonts w:ascii="Cambria" w:hAnsi="Cambria" w:cs="Cambria"/>
          <w:sz w:val="24"/>
          <w:szCs w:val="24"/>
        </w:rPr>
        <w:t>w</w:t>
      </w:r>
      <w:r w:rsidR="00D00A80" w:rsidRPr="004468D9">
        <w:rPr>
          <w:rFonts w:ascii="Cambria" w:hAnsi="Cambria" w:cs="Cambria"/>
          <w:sz w:val="24"/>
          <w:szCs w:val="24"/>
        </w:rPr>
        <w:t xml:space="preserve"> razie, gdy czas naprawy </w:t>
      </w:r>
      <w:r w:rsidR="004A5297" w:rsidRPr="004468D9">
        <w:rPr>
          <w:rFonts w:ascii="Cambria" w:hAnsi="Cambria" w:cs="Cambria"/>
          <w:sz w:val="24"/>
          <w:szCs w:val="24"/>
          <w:lang w:eastAsia="pl-PL"/>
        </w:rPr>
        <w:t>samochodu</w:t>
      </w:r>
      <w:r w:rsidR="00D00A80" w:rsidRPr="004468D9">
        <w:rPr>
          <w:rFonts w:ascii="Cambria" w:hAnsi="Cambria" w:cs="Cambria"/>
          <w:sz w:val="24"/>
          <w:szCs w:val="24"/>
        </w:rPr>
        <w:t xml:space="preserve"> będzie dłuższy niż zadeklarowany </w:t>
      </w:r>
      <w:r w:rsidR="00A13190">
        <w:rPr>
          <w:rFonts w:ascii="Cambria" w:hAnsi="Cambria" w:cs="Cambria"/>
          <w:sz w:val="24"/>
          <w:szCs w:val="24"/>
        </w:rPr>
        <w:br/>
      </w:r>
      <w:r w:rsidR="00D00A80" w:rsidRPr="004468D9">
        <w:rPr>
          <w:rFonts w:ascii="Cambria" w:hAnsi="Cambria" w:cs="Cambria"/>
          <w:sz w:val="24"/>
          <w:szCs w:val="24"/>
        </w:rPr>
        <w:t xml:space="preserve">w pkt </w:t>
      </w:r>
      <w:r w:rsidR="00A13190">
        <w:rPr>
          <w:rFonts w:ascii="Cambria" w:hAnsi="Cambria" w:cs="Cambria"/>
          <w:sz w:val="24"/>
          <w:szCs w:val="24"/>
        </w:rPr>
        <w:t>4</w:t>
      </w:r>
      <w:r w:rsidR="00D00A80" w:rsidRPr="004468D9">
        <w:rPr>
          <w:rFonts w:ascii="Cambria" w:hAnsi="Cambria" w:cs="Cambria"/>
          <w:sz w:val="24"/>
          <w:szCs w:val="24"/>
        </w:rPr>
        <w:t>) powyżej, wykonawca powinien uzasadnić wydłużenie okresu i uzyskać akceptację zamawiającego.</w:t>
      </w:r>
    </w:p>
    <w:p w14:paraId="13AC58C0" w14:textId="29562323" w:rsidR="00D00A80" w:rsidRPr="004468D9" w:rsidRDefault="00FB761F">
      <w:pPr>
        <w:numPr>
          <w:ilvl w:val="1"/>
          <w:numId w:val="27"/>
        </w:numPr>
        <w:tabs>
          <w:tab w:val="left" w:pos="851"/>
        </w:tabs>
        <w:spacing w:after="0"/>
        <w:ind w:left="851" w:hanging="425"/>
        <w:jc w:val="both"/>
      </w:pPr>
      <w:r w:rsidRPr="004468D9">
        <w:rPr>
          <w:rFonts w:ascii="Cambria" w:hAnsi="Cambria" w:cs="Cambria"/>
          <w:sz w:val="24"/>
          <w:szCs w:val="24"/>
        </w:rPr>
        <w:t>w</w:t>
      </w:r>
      <w:r w:rsidR="00D00A80" w:rsidRPr="004468D9">
        <w:rPr>
          <w:rFonts w:ascii="Cambria" w:hAnsi="Cambria" w:cs="Cambria"/>
          <w:sz w:val="24"/>
          <w:szCs w:val="24"/>
        </w:rPr>
        <w:t xml:space="preserve"> razie, gdy naprawa gwarancyjna </w:t>
      </w:r>
      <w:r w:rsidR="004A5297" w:rsidRPr="004468D9">
        <w:rPr>
          <w:rFonts w:ascii="Cambria" w:hAnsi="Cambria" w:cs="Cambria"/>
          <w:sz w:val="24"/>
          <w:szCs w:val="24"/>
          <w:lang w:eastAsia="pl-PL"/>
        </w:rPr>
        <w:t>samochodu</w:t>
      </w:r>
      <w:r w:rsidR="00D00A80" w:rsidRPr="004468D9">
        <w:rPr>
          <w:rFonts w:ascii="Cambria" w:hAnsi="Cambria" w:cs="Cambria"/>
          <w:sz w:val="24"/>
          <w:szCs w:val="24"/>
        </w:rPr>
        <w:t xml:space="preserve"> trwa dłużej niż 30 dni roboczych, zamawiającemu przysługuje prawo do naliczenia kary umownej w wysokości </w:t>
      </w:r>
      <w:r w:rsidR="00B713D0" w:rsidRPr="004468D9">
        <w:rPr>
          <w:rFonts w:ascii="Cambria" w:hAnsi="Cambria" w:cs="Cambria"/>
          <w:sz w:val="24"/>
          <w:szCs w:val="24"/>
        </w:rPr>
        <w:t>0,6</w:t>
      </w:r>
      <w:r w:rsidR="00D00A80" w:rsidRPr="004468D9">
        <w:rPr>
          <w:rFonts w:ascii="Cambria" w:hAnsi="Cambria" w:cs="Cambria"/>
          <w:sz w:val="24"/>
          <w:szCs w:val="24"/>
        </w:rPr>
        <w:t xml:space="preserve">% wynagrodzenia umownego brutto za każdy dzień zwłoki w naprawie </w:t>
      </w:r>
      <w:r w:rsidR="004A5297" w:rsidRPr="004468D9">
        <w:rPr>
          <w:rFonts w:ascii="Cambria" w:hAnsi="Cambria" w:cs="Cambria"/>
          <w:sz w:val="24"/>
          <w:szCs w:val="24"/>
          <w:lang w:eastAsia="pl-PL"/>
        </w:rPr>
        <w:t>samochodu</w:t>
      </w:r>
      <w:r w:rsidR="00D00A80" w:rsidRPr="004468D9">
        <w:rPr>
          <w:rFonts w:ascii="Cambria" w:hAnsi="Cambria" w:cs="Cambria"/>
          <w:sz w:val="24"/>
          <w:szCs w:val="24"/>
        </w:rPr>
        <w:t xml:space="preserve"> powyżej 30 dni.</w:t>
      </w:r>
    </w:p>
    <w:p w14:paraId="55D588E7" w14:textId="51808DCF" w:rsidR="00D00A80" w:rsidRPr="004468D9" w:rsidRDefault="00FB761F">
      <w:pPr>
        <w:numPr>
          <w:ilvl w:val="1"/>
          <w:numId w:val="27"/>
        </w:numPr>
        <w:tabs>
          <w:tab w:val="left" w:pos="851"/>
        </w:tabs>
        <w:spacing w:after="0"/>
        <w:ind w:left="851" w:hanging="425"/>
        <w:jc w:val="both"/>
      </w:pPr>
      <w:r w:rsidRPr="004468D9">
        <w:rPr>
          <w:rFonts w:ascii="Cambria" w:hAnsi="Cambria" w:cs="Cambria"/>
          <w:sz w:val="24"/>
          <w:szCs w:val="24"/>
        </w:rPr>
        <w:t>w</w:t>
      </w:r>
      <w:r w:rsidR="00D00A80" w:rsidRPr="004468D9">
        <w:rPr>
          <w:rFonts w:ascii="Cambria" w:hAnsi="Cambria" w:cs="Cambria"/>
          <w:sz w:val="24"/>
          <w:szCs w:val="24"/>
        </w:rPr>
        <w:t xml:space="preserve"> razie, gdy naprawa gwarancyjna </w:t>
      </w:r>
      <w:r w:rsidR="004A5297" w:rsidRPr="004468D9">
        <w:rPr>
          <w:rFonts w:ascii="Cambria" w:hAnsi="Cambria" w:cs="Cambria"/>
          <w:sz w:val="24"/>
          <w:szCs w:val="24"/>
          <w:lang w:eastAsia="pl-PL"/>
        </w:rPr>
        <w:t>samochodu</w:t>
      </w:r>
      <w:r w:rsidR="00D00A80" w:rsidRPr="004468D9">
        <w:rPr>
          <w:rFonts w:ascii="Cambria" w:hAnsi="Cambria" w:cs="Cambria"/>
          <w:sz w:val="24"/>
          <w:szCs w:val="24"/>
        </w:rPr>
        <w:t xml:space="preserve"> trwa dłużej niż 60 dni roboczych, zamawiającemu przysługuje prawo do odstąpienia od umowy </w:t>
      </w:r>
      <w:r w:rsidRPr="004468D9">
        <w:rPr>
          <w:rFonts w:ascii="Cambria" w:hAnsi="Cambria" w:cs="Cambria"/>
          <w:sz w:val="24"/>
          <w:szCs w:val="24"/>
        </w:rPr>
        <w:t xml:space="preserve">w terminie 30 dni </w:t>
      </w:r>
      <w:r w:rsidRPr="004468D9">
        <w:rPr>
          <w:rFonts w:ascii="Cambria" w:hAnsi="Cambria" w:cs="Cambria"/>
          <w:sz w:val="24"/>
          <w:szCs w:val="24"/>
        </w:rPr>
        <w:lastRenderedPageBreak/>
        <w:t xml:space="preserve">od upływu 60 dni liczonych od dnia zgłoszenia wady/usterki oraz </w:t>
      </w:r>
      <w:r w:rsidR="00D00A80" w:rsidRPr="004468D9">
        <w:rPr>
          <w:rFonts w:ascii="Cambria" w:hAnsi="Cambria" w:cs="Cambria"/>
          <w:sz w:val="24"/>
          <w:szCs w:val="24"/>
        </w:rPr>
        <w:t xml:space="preserve">prawo do naliczenia kary umownej w wysokości </w:t>
      </w:r>
      <w:r w:rsidR="00F1551B" w:rsidRPr="004468D9">
        <w:rPr>
          <w:rFonts w:ascii="Cambria" w:hAnsi="Cambria" w:cs="Cambria"/>
          <w:sz w:val="24"/>
          <w:szCs w:val="24"/>
        </w:rPr>
        <w:t>10</w:t>
      </w:r>
      <w:r w:rsidR="004A5297" w:rsidRPr="004468D9">
        <w:rPr>
          <w:rFonts w:ascii="Cambria" w:hAnsi="Cambria" w:cs="Cambria"/>
          <w:sz w:val="24"/>
          <w:szCs w:val="24"/>
        </w:rPr>
        <w:t xml:space="preserve"> </w:t>
      </w:r>
      <w:r w:rsidR="00D00A80" w:rsidRPr="004468D9">
        <w:rPr>
          <w:rFonts w:ascii="Cambria" w:hAnsi="Cambria" w:cs="Cambria"/>
          <w:sz w:val="24"/>
          <w:szCs w:val="24"/>
        </w:rPr>
        <w:t>% wynagrodzenia umownego brutto</w:t>
      </w:r>
      <w:r w:rsidR="004A5297" w:rsidRPr="004468D9">
        <w:rPr>
          <w:rFonts w:ascii="Cambria" w:hAnsi="Cambria" w:cs="Cambria"/>
          <w:sz w:val="24"/>
          <w:szCs w:val="24"/>
        </w:rPr>
        <w:t>,</w:t>
      </w:r>
    </w:p>
    <w:p w14:paraId="0A32FADE" w14:textId="4555BD9A" w:rsidR="00D00A80" w:rsidRPr="004468D9" w:rsidRDefault="00D00A80" w:rsidP="00FB761F">
      <w:pPr>
        <w:numPr>
          <w:ilvl w:val="1"/>
          <w:numId w:val="27"/>
        </w:numPr>
        <w:tabs>
          <w:tab w:val="left" w:pos="851"/>
        </w:tabs>
        <w:spacing w:after="0"/>
        <w:ind w:left="851" w:hanging="425"/>
        <w:jc w:val="both"/>
      </w:pPr>
      <w:r w:rsidRPr="004468D9">
        <w:rPr>
          <w:rFonts w:ascii="Cambria" w:eastAsia="Cambria" w:hAnsi="Cambria" w:cs="Cambria"/>
          <w:sz w:val="24"/>
          <w:szCs w:val="24"/>
        </w:rPr>
        <w:t xml:space="preserve"> </w:t>
      </w:r>
      <w:r w:rsidR="00FB761F" w:rsidRPr="004468D9">
        <w:rPr>
          <w:rFonts w:ascii="Cambria" w:eastAsia="Cambria" w:hAnsi="Cambria" w:cs="Cambria"/>
          <w:sz w:val="24"/>
          <w:szCs w:val="24"/>
        </w:rPr>
        <w:t xml:space="preserve">na czas naprawy </w:t>
      </w:r>
      <w:r w:rsidR="00281889" w:rsidRPr="004468D9">
        <w:rPr>
          <w:rFonts w:ascii="Cambria" w:hAnsi="Cambria" w:cs="Cambria"/>
          <w:sz w:val="24"/>
          <w:szCs w:val="24"/>
        </w:rPr>
        <w:t>W</w:t>
      </w:r>
      <w:r w:rsidRPr="004468D9">
        <w:rPr>
          <w:rFonts w:ascii="Cambria" w:hAnsi="Cambria" w:cs="Cambria"/>
          <w:sz w:val="24"/>
          <w:szCs w:val="24"/>
        </w:rPr>
        <w:t xml:space="preserve">ykonawca </w:t>
      </w:r>
      <w:r w:rsidR="00FB761F" w:rsidRPr="004468D9">
        <w:rPr>
          <w:rFonts w:ascii="Cambria" w:hAnsi="Cambria" w:cs="Cambria"/>
          <w:sz w:val="24"/>
          <w:szCs w:val="24"/>
        </w:rPr>
        <w:t xml:space="preserve">zapewni </w:t>
      </w:r>
      <w:r w:rsidR="00281889" w:rsidRPr="004468D9">
        <w:rPr>
          <w:rFonts w:ascii="Cambria" w:hAnsi="Cambria" w:cs="Cambria"/>
          <w:sz w:val="24"/>
          <w:szCs w:val="24"/>
        </w:rPr>
        <w:t>Z</w:t>
      </w:r>
      <w:r w:rsidR="00FB761F" w:rsidRPr="004468D9">
        <w:rPr>
          <w:rFonts w:ascii="Cambria" w:hAnsi="Cambria" w:cs="Cambria"/>
          <w:sz w:val="24"/>
          <w:szCs w:val="24"/>
        </w:rPr>
        <w:t xml:space="preserve">amawiającemu </w:t>
      </w:r>
      <w:r w:rsidR="004A5297" w:rsidRPr="004468D9">
        <w:rPr>
          <w:rFonts w:ascii="Cambria" w:hAnsi="Cambria" w:cs="Cambria"/>
          <w:sz w:val="24"/>
          <w:szCs w:val="24"/>
          <w:lang w:eastAsia="pl-PL"/>
        </w:rPr>
        <w:t xml:space="preserve">samochód </w:t>
      </w:r>
      <w:r w:rsidRPr="004468D9">
        <w:rPr>
          <w:rFonts w:ascii="Cambria" w:hAnsi="Cambria" w:cs="Cambria"/>
          <w:sz w:val="24"/>
          <w:szCs w:val="24"/>
        </w:rPr>
        <w:t>zastępcz</w:t>
      </w:r>
      <w:r w:rsidR="004A5297" w:rsidRPr="004468D9">
        <w:rPr>
          <w:rFonts w:ascii="Cambria" w:hAnsi="Cambria" w:cs="Cambria"/>
          <w:sz w:val="24"/>
          <w:szCs w:val="24"/>
        </w:rPr>
        <w:t>y</w:t>
      </w:r>
      <w:r w:rsidRPr="004468D9">
        <w:rPr>
          <w:rFonts w:ascii="Cambria" w:hAnsi="Cambria" w:cs="Cambria"/>
          <w:sz w:val="24"/>
          <w:szCs w:val="24"/>
        </w:rPr>
        <w:t>.</w:t>
      </w:r>
    </w:p>
    <w:p w14:paraId="76F0CD85" w14:textId="0E68BEAC" w:rsidR="00D00A80" w:rsidRPr="004468D9" w:rsidRDefault="00D00A80">
      <w:pPr>
        <w:pStyle w:val="p2"/>
        <w:numPr>
          <w:ilvl w:val="0"/>
          <w:numId w:val="11"/>
        </w:numPr>
        <w:spacing w:line="276" w:lineRule="auto"/>
        <w:ind w:left="426" w:hanging="426"/>
        <w:jc w:val="both"/>
      </w:pPr>
      <w:r w:rsidRPr="004468D9">
        <w:rPr>
          <w:rFonts w:ascii="Cambria" w:hAnsi="Cambria" w:cs="Cambria"/>
          <w:sz w:val="24"/>
          <w:szCs w:val="24"/>
        </w:rPr>
        <w:t xml:space="preserve">Gwarancja nie może ograniczać praw Zamawiającego do dysponowania zakupionym </w:t>
      </w:r>
      <w:r w:rsidR="004A5297" w:rsidRPr="004468D9">
        <w:rPr>
          <w:rFonts w:ascii="Cambria" w:hAnsi="Cambria" w:cs="Cambria"/>
          <w:sz w:val="24"/>
          <w:szCs w:val="24"/>
          <w:lang w:eastAsia="pl-PL"/>
        </w:rPr>
        <w:t>samochodem</w:t>
      </w:r>
      <w:r w:rsidRPr="004468D9">
        <w:rPr>
          <w:rFonts w:ascii="Cambria" w:hAnsi="Cambria" w:cs="Cambria"/>
          <w:sz w:val="24"/>
          <w:szCs w:val="24"/>
        </w:rPr>
        <w:t xml:space="preserve"> - w razie sprzedaży lub innej formy przekazania </w:t>
      </w:r>
      <w:r w:rsidR="004A5297" w:rsidRPr="004468D9">
        <w:rPr>
          <w:rFonts w:ascii="Cambria" w:hAnsi="Cambria" w:cs="Cambria"/>
          <w:sz w:val="24"/>
          <w:szCs w:val="24"/>
          <w:lang w:eastAsia="pl-PL"/>
        </w:rPr>
        <w:t>samochodu</w:t>
      </w:r>
      <w:r w:rsidRPr="004468D9">
        <w:rPr>
          <w:rFonts w:ascii="Cambria" w:hAnsi="Cambria" w:cs="Cambria"/>
          <w:sz w:val="24"/>
          <w:szCs w:val="24"/>
        </w:rPr>
        <w:t xml:space="preserve"> gwarancja musi przechodzić na nowego właściciela.</w:t>
      </w:r>
    </w:p>
    <w:p w14:paraId="75B5B7FE" w14:textId="77777777" w:rsidR="00D00A80" w:rsidRPr="004468D9" w:rsidRDefault="00D00A80">
      <w:pPr>
        <w:pStyle w:val="p2"/>
        <w:numPr>
          <w:ilvl w:val="0"/>
          <w:numId w:val="11"/>
        </w:numPr>
        <w:spacing w:line="276" w:lineRule="auto"/>
        <w:ind w:left="426" w:hanging="426"/>
        <w:jc w:val="both"/>
      </w:pPr>
      <w:r w:rsidRPr="004468D9">
        <w:rPr>
          <w:rFonts w:ascii="Cambria" w:hAnsi="Cambria" w:cs="Cambria"/>
          <w:sz w:val="24"/>
          <w:szCs w:val="24"/>
        </w:rPr>
        <w:t>W trakcie obowiązywania niniejszej umowy Wykonawca odpowiada za prawidłową realizację wymagań Zamawiającego dotyczących gwarancji.</w:t>
      </w:r>
    </w:p>
    <w:p w14:paraId="5760881A" w14:textId="77777777" w:rsidR="00D00A80" w:rsidRPr="004468D9" w:rsidRDefault="00D00A80">
      <w:pPr>
        <w:pStyle w:val="p2"/>
        <w:numPr>
          <w:ilvl w:val="0"/>
          <w:numId w:val="11"/>
        </w:numPr>
        <w:spacing w:line="276" w:lineRule="auto"/>
        <w:ind w:left="426" w:hanging="426"/>
        <w:jc w:val="both"/>
      </w:pPr>
      <w:r w:rsidRPr="004468D9">
        <w:rPr>
          <w:rFonts w:ascii="Cambria" w:hAnsi="Cambria" w:cs="Cambria"/>
          <w:sz w:val="24"/>
          <w:szCs w:val="24"/>
        </w:rPr>
        <w:t>Udzielona przez wykonawcę gwarancja nie pozbawia zamawiającego praw wynikających z gwarancji producenta. Wykonawca zobowiązany jest do dostarczenia produktów z oficjalnego kanału dystrybucji w Polsce w sposób, który nie pozbawia zamawiającego uprawnień wynikających z gwarancji producenta. W przypadku dostarczenia produktu w sposób pozbawiający lub ograniczający uprawnienia gwarancyjne zamawiającego wynikające z gwarancji producenta:</w:t>
      </w:r>
    </w:p>
    <w:p w14:paraId="2D523EF7" w14:textId="2E067BF2" w:rsidR="00D00A80" w:rsidRPr="004468D9" w:rsidRDefault="00693BDA">
      <w:pPr>
        <w:pStyle w:val="p2"/>
        <w:numPr>
          <w:ilvl w:val="0"/>
          <w:numId w:val="26"/>
        </w:numPr>
        <w:spacing w:line="276" w:lineRule="auto"/>
        <w:ind w:left="709" w:hanging="283"/>
        <w:jc w:val="both"/>
      </w:pPr>
      <w:r>
        <w:rPr>
          <w:rFonts w:ascii="Cambria" w:hAnsi="Cambria" w:cs="Cambria"/>
          <w:sz w:val="24"/>
          <w:szCs w:val="24"/>
        </w:rPr>
        <w:t>Z</w:t>
      </w:r>
      <w:r w:rsidR="00D00A80" w:rsidRPr="004468D9">
        <w:rPr>
          <w:rFonts w:ascii="Cambria" w:hAnsi="Cambria" w:cs="Cambria"/>
          <w:sz w:val="24"/>
          <w:szCs w:val="24"/>
        </w:rPr>
        <w:t xml:space="preserve">amawiający nabywa prawo do odstąpienia od umowy z winy wykonawcy na podstawie § </w:t>
      </w:r>
      <w:r w:rsidR="00543A06" w:rsidRPr="004468D9">
        <w:rPr>
          <w:rFonts w:ascii="Cambria" w:hAnsi="Cambria" w:cs="Cambria"/>
          <w:sz w:val="24"/>
          <w:szCs w:val="24"/>
        </w:rPr>
        <w:t>7</w:t>
      </w:r>
      <w:r w:rsidR="00D00A80" w:rsidRPr="004468D9">
        <w:rPr>
          <w:rFonts w:ascii="Cambria" w:hAnsi="Cambria" w:cs="Cambria"/>
          <w:sz w:val="24"/>
          <w:szCs w:val="24"/>
        </w:rPr>
        <w:t xml:space="preserve"> ust. 3 umowy w terminie 30 dni od dnia stwierdzenia ww. okoliczności lub do naliczenia kary umownej w wysokości </w:t>
      </w:r>
      <w:r w:rsidR="00B630A5" w:rsidRPr="004468D9">
        <w:rPr>
          <w:rFonts w:ascii="Cambria" w:hAnsi="Cambria" w:cs="Cambria"/>
          <w:sz w:val="24"/>
          <w:szCs w:val="24"/>
        </w:rPr>
        <w:t>10 000,00</w:t>
      </w:r>
      <w:r w:rsidR="003C7BA9" w:rsidRPr="004468D9">
        <w:rPr>
          <w:rFonts w:ascii="Cambria" w:hAnsi="Cambria" w:cs="Cambria"/>
          <w:sz w:val="24"/>
          <w:szCs w:val="24"/>
        </w:rPr>
        <w:t xml:space="preserve"> </w:t>
      </w:r>
      <w:r w:rsidR="00B16D5F" w:rsidRPr="004468D9">
        <w:rPr>
          <w:rFonts w:ascii="Cambria" w:hAnsi="Cambria" w:cs="Cambria"/>
          <w:sz w:val="24"/>
          <w:szCs w:val="24"/>
        </w:rPr>
        <w:t>z</w:t>
      </w:r>
      <w:r w:rsidR="00D00A80" w:rsidRPr="004468D9">
        <w:rPr>
          <w:rFonts w:ascii="Cambria" w:hAnsi="Cambria" w:cs="Cambria"/>
          <w:sz w:val="24"/>
          <w:szCs w:val="24"/>
        </w:rPr>
        <w:t>ł</w:t>
      </w:r>
    </w:p>
    <w:p w14:paraId="47464453" w14:textId="10A7B861" w:rsidR="00D00A80" w:rsidRPr="004468D9" w:rsidRDefault="00693BDA">
      <w:pPr>
        <w:pStyle w:val="p2"/>
        <w:numPr>
          <w:ilvl w:val="0"/>
          <w:numId w:val="26"/>
        </w:numPr>
        <w:spacing w:line="276" w:lineRule="auto"/>
        <w:ind w:left="709" w:hanging="283"/>
        <w:jc w:val="both"/>
      </w:pPr>
      <w:r>
        <w:rPr>
          <w:rFonts w:ascii="Cambria" w:hAnsi="Cambria" w:cs="Cambria"/>
          <w:sz w:val="24"/>
          <w:szCs w:val="24"/>
        </w:rPr>
        <w:t>W</w:t>
      </w:r>
      <w:r w:rsidR="00D00A80" w:rsidRPr="004468D9">
        <w:rPr>
          <w:rFonts w:ascii="Cambria" w:hAnsi="Cambria" w:cs="Cambria"/>
          <w:sz w:val="24"/>
          <w:szCs w:val="24"/>
        </w:rPr>
        <w:t xml:space="preserve">ykonawca jest zobowiązany realizować obowiązki gwarancyjne w zakresie i na warunkach wynikających z gwarancji producenta. </w:t>
      </w:r>
    </w:p>
    <w:p w14:paraId="6DB7FFA3" w14:textId="77777777" w:rsidR="00D00A80" w:rsidRPr="004468D9" w:rsidRDefault="00D00A80">
      <w:pPr>
        <w:pStyle w:val="p2"/>
        <w:numPr>
          <w:ilvl w:val="0"/>
          <w:numId w:val="11"/>
        </w:numPr>
        <w:spacing w:line="276" w:lineRule="auto"/>
        <w:ind w:left="567" w:hanging="567"/>
        <w:jc w:val="both"/>
      </w:pPr>
      <w:r w:rsidRPr="004468D9">
        <w:rPr>
          <w:rFonts w:ascii="Cambria" w:hAnsi="Cambria" w:cs="Cambria"/>
          <w:sz w:val="24"/>
          <w:szCs w:val="24"/>
        </w:rPr>
        <w:t>Wykonawca udziela Zamawiającemu rękojmi za wady fizyczne przedmiotu umowy zgodnie z ofertą i przepisami Kodeksu cywilnego z zastrzeżeniem ust 8. poniżej.</w:t>
      </w:r>
    </w:p>
    <w:p w14:paraId="46D7081A" w14:textId="52D558ED" w:rsidR="00D00A80" w:rsidRPr="004468D9" w:rsidRDefault="00D00A80">
      <w:pPr>
        <w:numPr>
          <w:ilvl w:val="0"/>
          <w:numId w:val="11"/>
        </w:numPr>
        <w:suppressAutoHyphens w:val="0"/>
        <w:autoSpaceDE w:val="0"/>
        <w:spacing w:after="0"/>
        <w:ind w:left="567" w:hanging="567"/>
        <w:jc w:val="both"/>
      </w:pPr>
      <w:r w:rsidRPr="004468D9">
        <w:rPr>
          <w:rFonts w:ascii="Cambria" w:hAnsi="Cambria" w:cs="Cambria"/>
          <w:sz w:val="24"/>
          <w:szCs w:val="24"/>
          <w:lang w:eastAsia="pl-PL"/>
        </w:rPr>
        <w:t xml:space="preserve">Strony nie ograniczają uprawnień zamawiającego z tytułu rękojmi za wady fizyczne wynikających z przepisów art. 556 – 576 kodeksu cywilnego. </w:t>
      </w:r>
      <w:r w:rsidR="00CB42D1" w:rsidRPr="004468D9">
        <w:rPr>
          <w:rFonts w:ascii="Cambria" w:hAnsi="Cambria" w:cs="Cambria"/>
          <w:sz w:val="24"/>
          <w:szCs w:val="24"/>
          <w:lang w:eastAsia="pl-PL"/>
        </w:rPr>
        <w:t>O</w:t>
      </w:r>
      <w:r w:rsidRPr="004468D9">
        <w:rPr>
          <w:rFonts w:ascii="Cambria" w:hAnsi="Cambria" w:cs="Cambria"/>
          <w:sz w:val="24"/>
          <w:szCs w:val="24"/>
          <w:lang w:eastAsia="pl-PL"/>
        </w:rPr>
        <w:t xml:space="preserve">kres rękojmi za wady fizyczne przedmiotu umowy wynosi </w:t>
      </w:r>
      <w:r w:rsidR="00F11F3A" w:rsidRPr="004468D9">
        <w:rPr>
          <w:rFonts w:ascii="Cambria" w:hAnsi="Cambria" w:cs="Cambria"/>
          <w:sz w:val="24"/>
          <w:szCs w:val="24"/>
          <w:lang w:eastAsia="pl-PL"/>
        </w:rPr>
        <w:t>24</w:t>
      </w:r>
      <w:r w:rsidRPr="004468D9">
        <w:rPr>
          <w:rFonts w:ascii="Cambria" w:hAnsi="Cambria" w:cs="Cambria"/>
          <w:sz w:val="24"/>
          <w:szCs w:val="24"/>
          <w:lang w:eastAsia="pl-PL"/>
        </w:rPr>
        <w:t xml:space="preserve"> miesięcy od dnia odbioru. </w:t>
      </w:r>
    </w:p>
    <w:p w14:paraId="425E98E6" w14:textId="77777777" w:rsidR="00D00A80" w:rsidRPr="000074C4" w:rsidRDefault="00D00A80">
      <w:pPr>
        <w:numPr>
          <w:ilvl w:val="0"/>
          <w:numId w:val="11"/>
        </w:numPr>
        <w:suppressAutoHyphens w:val="0"/>
        <w:autoSpaceDE w:val="0"/>
        <w:spacing w:after="0"/>
        <w:ind w:left="567" w:hanging="567"/>
        <w:jc w:val="both"/>
      </w:pPr>
      <w:r w:rsidRPr="004468D9">
        <w:rPr>
          <w:rFonts w:ascii="Cambria" w:hAnsi="Cambria" w:cs="Cambria"/>
          <w:sz w:val="24"/>
          <w:szCs w:val="24"/>
          <w:lang w:eastAsia="pl-PL"/>
        </w:rPr>
        <w:t xml:space="preserve">Odpowiedzialność Wykonawcy z tytułu rękojmi za wady fizyczne dotyczy wad przedmiotu umowy istniejących w czasie dokonywania czynności odbioru oraz wad powstałych po odbiorze,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 </w:t>
      </w:r>
    </w:p>
    <w:p w14:paraId="421C8606" w14:textId="77777777" w:rsidR="00D00A80" w:rsidRPr="000074C4" w:rsidRDefault="00D00A80">
      <w:pPr>
        <w:numPr>
          <w:ilvl w:val="0"/>
          <w:numId w:val="11"/>
        </w:numPr>
        <w:suppressAutoHyphens w:val="0"/>
        <w:autoSpaceDE w:val="0"/>
        <w:spacing w:after="0"/>
        <w:ind w:left="567" w:hanging="567"/>
        <w:jc w:val="both"/>
      </w:pPr>
      <w:r w:rsidRPr="000074C4">
        <w:rPr>
          <w:rFonts w:ascii="Cambria" w:hAnsi="Cambria" w:cs="Cambria"/>
          <w:sz w:val="24"/>
          <w:szCs w:val="24"/>
          <w:lang w:eastAsia="pl-PL"/>
        </w:rPr>
        <w:t xml:space="preserve">Wada fizyczna polega na niezgodności rzeczy sprzedanej z umową. W szczególności rzecz sprzedana jest niezgodna z umową, jeżeli: </w:t>
      </w:r>
    </w:p>
    <w:p w14:paraId="5B4E5F2E" w14:textId="489EC513" w:rsidR="003C7BA9" w:rsidRPr="000074C4" w:rsidRDefault="00D00A80">
      <w:pPr>
        <w:numPr>
          <w:ilvl w:val="1"/>
          <w:numId w:val="28"/>
        </w:numPr>
        <w:suppressAutoHyphens w:val="0"/>
        <w:autoSpaceDE w:val="0"/>
        <w:spacing w:after="0"/>
        <w:ind w:left="993" w:hanging="426"/>
        <w:jc w:val="both"/>
      </w:pPr>
      <w:r w:rsidRPr="000074C4">
        <w:rPr>
          <w:rFonts w:ascii="Cambria" w:hAnsi="Cambria" w:cs="Cambria"/>
          <w:sz w:val="24"/>
          <w:szCs w:val="24"/>
          <w:lang w:eastAsia="pl-PL"/>
        </w:rPr>
        <w:t xml:space="preserve">nie ma właściwości, które rzecz tego rodzaju powinna mieć ze względu na cel </w:t>
      </w:r>
      <w:r w:rsidR="0079694A">
        <w:rPr>
          <w:rFonts w:ascii="Cambria" w:hAnsi="Cambria" w:cs="Cambria"/>
          <w:sz w:val="24"/>
          <w:szCs w:val="24"/>
          <w:lang w:eastAsia="pl-PL"/>
        </w:rPr>
        <w:br/>
      </w:r>
      <w:r w:rsidRPr="000074C4">
        <w:rPr>
          <w:rFonts w:ascii="Cambria" w:hAnsi="Cambria" w:cs="Cambria"/>
          <w:sz w:val="24"/>
          <w:szCs w:val="24"/>
          <w:lang w:eastAsia="pl-PL"/>
        </w:rPr>
        <w:t xml:space="preserve">w umowie oznaczony albo wynikający z okoliczności lub przeznaczenia; </w:t>
      </w:r>
    </w:p>
    <w:p w14:paraId="68A66118" w14:textId="0DFB5521" w:rsidR="003C7BA9" w:rsidRPr="000074C4" w:rsidRDefault="00D00A80">
      <w:pPr>
        <w:numPr>
          <w:ilvl w:val="1"/>
          <w:numId w:val="28"/>
        </w:numPr>
        <w:suppressAutoHyphens w:val="0"/>
        <w:autoSpaceDE w:val="0"/>
        <w:spacing w:after="0"/>
        <w:ind w:left="993" w:hanging="426"/>
        <w:jc w:val="both"/>
      </w:pPr>
      <w:r w:rsidRPr="000074C4">
        <w:rPr>
          <w:rFonts w:ascii="Cambria" w:hAnsi="Cambria" w:cs="Cambria"/>
          <w:sz w:val="24"/>
          <w:szCs w:val="24"/>
          <w:lang w:eastAsia="pl-PL"/>
        </w:rPr>
        <w:t xml:space="preserve">nie ma właściwości, o których istnieniu sprzedawca zapewnił kupującego, </w:t>
      </w:r>
      <w:r w:rsidR="0079694A">
        <w:rPr>
          <w:rFonts w:ascii="Cambria" w:hAnsi="Cambria" w:cs="Cambria"/>
          <w:sz w:val="24"/>
          <w:szCs w:val="24"/>
          <w:lang w:eastAsia="pl-PL"/>
        </w:rPr>
        <w:br/>
      </w:r>
      <w:r w:rsidRPr="000074C4">
        <w:rPr>
          <w:rFonts w:ascii="Cambria" w:hAnsi="Cambria" w:cs="Cambria"/>
          <w:sz w:val="24"/>
          <w:szCs w:val="24"/>
          <w:lang w:eastAsia="pl-PL"/>
        </w:rPr>
        <w:t xml:space="preserve">w tym przedstawiając próbkę lub wzór; </w:t>
      </w:r>
    </w:p>
    <w:p w14:paraId="51E7B973" w14:textId="77777777" w:rsidR="003C7BA9" w:rsidRPr="000074C4" w:rsidRDefault="00D00A80">
      <w:pPr>
        <w:numPr>
          <w:ilvl w:val="1"/>
          <w:numId w:val="28"/>
        </w:numPr>
        <w:suppressAutoHyphens w:val="0"/>
        <w:autoSpaceDE w:val="0"/>
        <w:spacing w:after="0"/>
        <w:ind w:left="993" w:hanging="426"/>
        <w:jc w:val="both"/>
      </w:pPr>
      <w:r w:rsidRPr="000074C4">
        <w:rPr>
          <w:rFonts w:ascii="Cambria" w:hAnsi="Cambria" w:cs="Cambria"/>
          <w:sz w:val="24"/>
          <w:szCs w:val="24"/>
          <w:lang w:eastAsia="pl-PL"/>
        </w:rPr>
        <w:lastRenderedPageBreak/>
        <w:t xml:space="preserve">nie nadaje się do celu, o którym kupujący poinformował sprzedawcę przy zawarciu umowy, a sprzedawca nie zgłosił zastrzeżenia co do takiego jej przeznaczenia; </w:t>
      </w:r>
    </w:p>
    <w:p w14:paraId="41C2418D" w14:textId="77777777" w:rsidR="003C7BA9" w:rsidRPr="000074C4" w:rsidRDefault="00D00A80">
      <w:pPr>
        <w:numPr>
          <w:ilvl w:val="1"/>
          <w:numId w:val="28"/>
        </w:numPr>
        <w:suppressAutoHyphens w:val="0"/>
        <w:autoSpaceDE w:val="0"/>
        <w:spacing w:after="0"/>
        <w:ind w:left="993" w:hanging="426"/>
        <w:jc w:val="both"/>
      </w:pPr>
      <w:r w:rsidRPr="000074C4">
        <w:rPr>
          <w:rFonts w:ascii="Cambria" w:hAnsi="Cambria" w:cs="Cambria"/>
          <w:sz w:val="24"/>
          <w:szCs w:val="24"/>
          <w:lang w:eastAsia="pl-PL"/>
        </w:rPr>
        <w:t xml:space="preserve">została kupującemu wydana w stanie niezupełnym. </w:t>
      </w:r>
    </w:p>
    <w:p w14:paraId="545990B8" w14:textId="77777777" w:rsidR="00D00A80" w:rsidRPr="000074C4" w:rsidRDefault="00D00A80">
      <w:pPr>
        <w:numPr>
          <w:ilvl w:val="1"/>
          <w:numId w:val="28"/>
        </w:numPr>
        <w:suppressAutoHyphens w:val="0"/>
        <w:autoSpaceDE w:val="0"/>
        <w:spacing w:after="0"/>
        <w:ind w:left="993" w:hanging="426"/>
        <w:jc w:val="both"/>
      </w:pPr>
      <w:r w:rsidRPr="000074C4">
        <w:rPr>
          <w:rFonts w:ascii="Cambria" w:hAnsi="Cambria" w:cs="Cambria"/>
          <w:sz w:val="24"/>
          <w:szCs w:val="24"/>
          <w:lang w:eastAsia="pl-PL"/>
        </w:rPr>
        <w:t xml:space="preserve">rzecz sprzedana ma wadę fizyczną także w razie nieprawidłowego jej zamontowania i uruchomienia, jeżeli czynności te zostały wykonane przez sprzedawcę lub osobę trzecią, za którą sprzedawca ponosi odpowiedzialność, albo przez kupującego, który postąpił według instrukcji otrzymanej od sprzedawcy. </w:t>
      </w:r>
    </w:p>
    <w:p w14:paraId="0B11BC29" w14:textId="77777777" w:rsidR="00D00A80" w:rsidRPr="000074C4" w:rsidRDefault="00D00A80">
      <w:pPr>
        <w:numPr>
          <w:ilvl w:val="0"/>
          <w:numId w:val="11"/>
        </w:numPr>
        <w:suppressAutoHyphens w:val="0"/>
        <w:autoSpaceDE w:val="0"/>
        <w:spacing w:after="0"/>
        <w:ind w:left="567" w:hanging="567"/>
        <w:jc w:val="both"/>
      </w:pPr>
      <w:r w:rsidRPr="000074C4">
        <w:rPr>
          <w:rFonts w:ascii="Cambria" w:hAnsi="Cambria" w:cs="Cambria"/>
          <w:sz w:val="24"/>
          <w:szCs w:val="24"/>
          <w:lang w:eastAsia="pl-PL"/>
        </w:rPr>
        <w:t xml:space="preserve">Bieg terminu gwarancji i rękojmi rozpoczyna się w dniu następnym licząc od daty bezusterkowego odbioru końcowego przedmiotu Umowy. </w:t>
      </w:r>
    </w:p>
    <w:p w14:paraId="426C3827" w14:textId="5DC1538A" w:rsidR="00D00A80" w:rsidRPr="000074C4" w:rsidRDefault="00D00A80">
      <w:pPr>
        <w:numPr>
          <w:ilvl w:val="0"/>
          <w:numId w:val="11"/>
        </w:numPr>
        <w:suppressAutoHyphens w:val="0"/>
        <w:autoSpaceDE w:val="0"/>
        <w:spacing w:after="0"/>
        <w:ind w:left="567" w:hanging="567"/>
        <w:jc w:val="both"/>
      </w:pPr>
      <w:r w:rsidRPr="000074C4">
        <w:rPr>
          <w:rFonts w:ascii="Cambria" w:hAnsi="Cambria" w:cs="Cambria"/>
          <w:sz w:val="24"/>
          <w:szCs w:val="24"/>
          <w:lang w:eastAsia="pl-PL"/>
        </w:rPr>
        <w:t xml:space="preserve">Zamawiający może dochodzić roszczeń z tytułu rękojmi także po terminie określonym w ust. 8, jeżeli reklamował wadę przed upływem tego terminu. </w:t>
      </w:r>
    </w:p>
    <w:p w14:paraId="4CB3000B" w14:textId="77777777" w:rsidR="00D00A80" w:rsidRPr="00024979" w:rsidRDefault="00D00A80">
      <w:pPr>
        <w:numPr>
          <w:ilvl w:val="0"/>
          <w:numId w:val="11"/>
        </w:numPr>
        <w:suppressAutoHyphens w:val="0"/>
        <w:autoSpaceDE w:val="0"/>
        <w:spacing w:after="0"/>
        <w:ind w:left="567" w:hanging="567"/>
        <w:jc w:val="both"/>
      </w:pPr>
      <w:r w:rsidRPr="000074C4">
        <w:rPr>
          <w:rFonts w:ascii="Cambria" w:hAnsi="Cambria" w:cs="Cambria"/>
          <w:sz w:val="24"/>
          <w:szCs w:val="24"/>
          <w:lang w:eastAsia="pl-PL"/>
        </w:rPr>
        <w:t xml:space="preserve">Szczegółowe postanowienia dotyczące rękojmi określają przepisy 556-576 Kodeksu cywilnego. </w:t>
      </w:r>
    </w:p>
    <w:p w14:paraId="73B3DEFC" w14:textId="1BBD580E" w:rsidR="00D00A80" w:rsidRDefault="00D00A80">
      <w:pPr>
        <w:pStyle w:val="p2"/>
        <w:spacing w:line="276" w:lineRule="auto"/>
        <w:jc w:val="center"/>
        <w:rPr>
          <w:rFonts w:ascii="Cambria" w:hAnsi="Cambria" w:cs="Cambria"/>
          <w:b/>
          <w:sz w:val="24"/>
          <w:szCs w:val="24"/>
        </w:rPr>
      </w:pPr>
      <w:r w:rsidRPr="00024979">
        <w:rPr>
          <w:rFonts w:ascii="Cambria" w:hAnsi="Cambria" w:cs="Cambria"/>
          <w:b/>
          <w:sz w:val="24"/>
          <w:szCs w:val="24"/>
        </w:rPr>
        <w:t xml:space="preserve">§ </w:t>
      </w:r>
      <w:r w:rsidR="00B713D0" w:rsidRPr="00024979">
        <w:rPr>
          <w:rFonts w:ascii="Cambria" w:hAnsi="Cambria" w:cs="Cambria"/>
          <w:b/>
          <w:sz w:val="24"/>
          <w:szCs w:val="24"/>
        </w:rPr>
        <w:t>7</w:t>
      </w:r>
    </w:p>
    <w:p w14:paraId="19210970" w14:textId="3ECAE1F5" w:rsidR="002E38B1" w:rsidRDefault="002E38B1">
      <w:pPr>
        <w:pStyle w:val="p2"/>
        <w:spacing w:line="276" w:lineRule="auto"/>
        <w:jc w:val="center"/>
        <w:rPr>
          <w:rFonts w:ascii="Cambria" w:hAnsi="Cambria" w:cs="Cambria"/>
          <w:b/>
          <w:sz w:val="24"/>
          <w:szCs w:val="24"/>
        </w:rPr>
      </w:pPr>
      <w:r>
        <w:rPr>
          <w:rFonts w:ascii="Cambria" w:hAnsi="Cambria" w:cs="Cambria"/>
          <w:b/>
          <w:sz w:val="24"/>
          <w:szCs w:val="24"/>
        </w:rPr>
        <w:t>Podwykonawcy</w:t>
      </w:r>
    </w:p>
    <w:p w14:paraId="4BA421DD" w14:textId="77777777" w:rsidR="00D06E1B" w:rsidRPr="00D06E1B" w:rsidRDefault="00D06E1B" w:rsidP="00D06E1B">
      <w:pPr>
        <w:numPr>
          <w:ilvl w:val="0"/>
          <w:numId w:val="43"/>
        </w:numPr>
        <w:suppressAutoHyphens w:val="0"/>
        <w:spacing w:after="37" w:line="268" w:lineRule="auto"/>
        <w:ind w:right="38" w:hanging="360"/>
        <w:jc w:val="both"/>
        <w:rPr>
          <w:rFonts w:ascii="Cambria" w:hAnsi="Cambria"/>
          <w:sz w:val="24"/>
          <w:szCs w:val="24"/>
        </w:rPr>
      </w:pPr>
      <w:r w:rsidRPr="00D06E1B">
        <w:rPr>
          <w:rFonts w:ascii="Cambria" w:hAnsi="Cambria"/>
          <w:sz w:val="24"/>
          <w:szCs w:val="24"/>
        </w:rPr>
        <w:t>Wykonawca oświadcza, że zrealizuje przedmiot umowy we własnym zakresie, przy udziale podwykonawców.............................. w części dotyczącej  ...............................</w:t>
      </w:r>
      <w:r w:rsidRPr="00D06E1B">
        <w:rPr>
          <w:rFonts w:ascii="Cambria" w:eastAsia="Cambria" w:hAnsi="Cambria" w:cs="Cambria"/>
          <w:sz w:val="24"/>
          <w:szCs w:val="24"/>
        </w:rPr>
        <w:t xml:space="preserve"> </w:t>
      </w:r>
    </w:p>
    <w:p w14:paraId="72B3EB9B" w14:textId="77777777" w:rsidR="00D06E1B" w:rsidRPr="00D06E1B" w:rsidRDefault="00D06E1B" w:rsidP="00D06E1B">
      <w:pPr>
        <w:numPr>
          <w:ilvl w:val="0"/>
          <w:numId w:val="43"/>
        </w:numPr>
        <w:suppressAutoHyphens w:val="0"/>
        <w:spacing w:after="37" w:line="268" w:lineRule="auto"/>
        <w:ind w:right="38" w:hanging="360"/>
        <w:jc w:val="both"/>
        <w:rPr>
          <w:rFonts w:ascii="Cambria" w:hAnsi="Cambria"/>
          <w:sz w:val="24"/>
          <w:szCs w:val="24"/>
        </w:rPr>
      </w:pPr>
      <w:r w:rsidRPr="00D06E1B">
        <w:rPr>
          <w:rFonts w:ascii="Cambria" w:hAnsi="Cambria"/>
          <w:sz w:val="24"/>
          <w:szCs w:val="24"/>
        </w:rPr>
        <w:t>Powierzenie wykonania części zamówienia osobom trzecim, podwykonawcom wymaga uprzedniej pisemnej zgody Zamawiającego.</w:t>
      </w:r>
      <w:r w:rsidRPr="00D06E1B">
        <w:rPr>
          <w:rFonts w:ascii="Cambria" w:eastAsia="Cambria" w:hAnsi="Cambria" w:cs="Cambria"/>
          <w:sz w:val="24"/>
          <w:szCs w:val="24"/>
        </w:rPr>
        <w:t xml:space="preserve"> </w:t>
      </w:r>
    </w:p>
    <w:p w14:paraId="7B628EB8" w14:textId="77777777" w:rsidR="00D06E1B" w:rsidRPr="00D06E1B" w:rsidRDefault="00D06E1B" w:rsidP="00D06E1B">
      <w:pPr>
        <w:numPr>
          <w:ilvl w:val="0"/>
          <w:numId w:val="43"/>
        </w:numPr>
        <w:suppressAutoHyphens w:val="0"/>
        <w:spacing w:after="7" w:line="268" w:lineRule="auto"/>
        <w:ind w:right="38" w:hanging="360"/>
        <w:jc w:val="both"/>
        <w:rPr>
          <w:rFonts w:ascii="Cambria" w:hAnsi="Cambria"/>
          <w:sz w:val="24"/>
          <w:szCs w:val="24"/>
        </w:rPr>
      </w:pPr>
      <w:r w:rsidRPr="00D06E1B">
        <w:rPr>
          <w:rFonts w:ascii="Cambria" w:hAnsi="Cambria"/>
          <w:sz w:val="24"/>
          <w:szCs w:val="24"/>
        </w:rPr>
        <w:t>W przypadku wykonywania przedmiotu umowy przy udziale podwykonawców Wykonawca odpowiada za działania podwykonawców wobec Zamawiającego jak za swoje własne.</w:t>
      </w:r>
      <w:r w:rsidRPr="00D06E1B">
        <w:rPr>
          <w:rFonts w:ascii="Cambria" w:eastAsia="Cambria" w:hAnsi="Cambria" w:cs="Cambria"/>
          <w:sz w:val="24"/>
          <w:szCs w:val="24"/>
        </w:rPr>
        <w:t xml:space="preserve"> </w:t>
      </w:r>
    </w:p>
    <w:p w14:paraId="0C556FEA" w14:textId="77777777" w:rsidR="00D06E1B" w:rsidRDefault="00D06E1B">
      <w:pPr>
        <w:pStyle w:val="p2"/>
        <w:spacing w:line="276" w:lineRule="auto"/>
        <w:jc w:val="center"/>
        <w:rPr>
          <w:rFonts w:ascii="Cambria" w:hAnsi="Cambria" w:cs="Cambria"/>
          <w:b/>
          <w:sz w:val="24"/>
          <w:szCs w:val="24"/>
        </w:rPr>
      </w:pPr>
    </w:p>
    <w:p w14:paraId="5D5C193A" w14:textId="1B1A9317" w:rsidR="00D06E1B" w:rsidRDefault="00D06E1B" w:rsidP="00D06E1B">
      <w:pPr>
        <w:pStyle w:val="p2"/>
        <w:spacing w:line="276" w:lineRule="auto"/>
        <w:jc w:val="center"/>
        <w:rPr>
          <w:rFonts w:ascii="Cambria" w:hAnsi="Cambria" w:cs="Cambria"/>
          <w:b/>
          <w:sz w:val="24"/>
          <w:szCs w:val="24"/>
        </w:rPr>
      </w:pPr>
      <w:r w:rsidRPr="00024979">
        <w:rPr>
          <w:rFonts w:ascii="Cambria" w:hAnsi="Cambria" w:cs="Cambria"/>
          <w:b/>
          <w:sz w:val="24"/>
          <w:szCs w:val="24"/>
        </w:rPr>
        <w:t xml:space="preserve">§ </w:t>
      </w:r>
      <w:r>
        <w:rPr>
          <w:rFonts w:ascii="Cambria" w:hAnsi="Cambria" w:cs="Cambria"/>
          <w:b/>
          <w:sz w:val="24"/>
          <w:szCs w:val="24"/>
        </w:rPr>
        <w:t>8</w:t>
      </w:r>
    </w:p>
    <w:p w14:paraId="567E52AC" w14:textId="77777777" w:rsidR="00D00A80" w:rsidRPr="00024979" w:rsidRDefault="00D00A80">
      <w:pPr>
        <w:pStyle w:val="p2"/>
        <w:spacing w:line="276" w:lineRule="auto"/>
        <w:jc w:val="center"/>
      </w:pPr>
      <w:r w:rsidRPr="00024979">
        <w:rPr>
          <w:rFonts w:ascii="Cambria" w:hAnsi="Cambria" w:cs="Cambria"/>
          <w:b/>
          <w:sz w:val="24"/>
          <w:szCs w:val="24"/>
        </w:rPr>
        <w:t>Kary umowne i odstąpienie od umowy</w:t>
      </w:r>
    </w:p>
    <w:p w14:paraId="47366454" w14:textId="1F0AC67E" w:rsidR="00D00A80" w:rsidRPr="00024979" w:rsidRDefault="00D00A80">
      <w:pPr>
        <w:pStyle w:val="p2"/>
        <w:numPr>
          <w:ilvl w:val="2"/>
          <w:numId w:val="15"/>
        </w:numPr>
        <w:spacing w:line="276" w:lineRule="auto"/>
        <w:ind w:left="426" w:hanging="426"/>
        <w:jc w:val="both"/>
      </w:pPr>
      <w:r w:rsidRPr="00024979">
        <w:rPr>
          <w:rFonts w:ascii="Cambria" w:hAnsi="Cambria" w:cs="Cambria"/>
          <w:sz w:val="24"/>
          <w:szCs w:val="24"/>
        </w:rPr>
        <w:t xml:space="preserve">W razie zwłoki w terminie realizacji przedmiotu umowy, Wykonawca </w:t>
      </w:r>
      <w:r w:rsidR="008920F3" w:rsidRPr="00024979">
        <w:rPr>
          <w:rFonts w:ascii="Cambria" w:hAnsi="Cambria" w:cs="Cambria"/>
          <w:sz w:val="24"/>
          <w:szCs w:val="24"/>
        </w:rPr>
        <w:br/>
      </w:r>
      <w:r w:rsidRPr="00024979">
        <w:rPr>
          <w:rFonts w:ascii="Cambria" w:hAnsi="Cambria" w:cs="Cambria"/>
          <w:sz w:val="24"/>
          <w:szCs w:val="24"/>
        </w:rPr>
        <w:t>będzie zobowiązany do zapłacenia kary umownej w wysokości</w:t>
      </w:r>
      <w:r w:rsidRPr="00024979">
        <w:rPr>
          <w:rFonts w:ascii="Cambria" w:hAnsi="Cambria" w:cs="Cambria"/>
          <w:b/>
          <w:bCs/>
          <w:sz w:val="24"/>
          <w:szCs w:val="24"/>
        </w:rPr>
        <w:t xml:space="preserve"> </w:t>
      </w:r>
      <w:r w:rsidR="00B713D0" w:rsidRPr="00024979">
        <w:rPr>
          <w:rFonts w:ascii="Cambria" w:hAnsi="Cambria" w:cs="Cambria"/>
          <w:sz w:val="24"/>
          <w:szCs w:val="24"/>
        </w:rPr>
        <w:t>0,5</w:t>
      </w:r>
      <w:r w:rsidRPr="00024979">
        <w:rPr>
          <w:rFonts w:ascii="Cambria" w:hAnsi="Cambria" w:cs="Cambria"/>
          <w:sz w:val="24"/>
          <w:szCs w:val="24"/>
        </w:rPr>
        <w:t xml:space="preserve"> % kwoty wynagrodzenia umownego brutto, o któ</w:t>
      </w:r>
      <w:r w:rsidR="008920F3" w:rsidRPr="00024979">
        <w:rPr>
          <w:rFonts w:ascii="Cambria" w:hAnsi="Cambria" w:cs="Cambria"/>
          <w:sz w:val="24"/>
          <w:szCs w:val="24"/>
        </w:rPr>
        <w:t>rym</w:t>
      </w:r>
      <w:r w:rsidRPr="00024979">
        <w:rPr>
          <w:rFonts w:ascii="Cambria" w:hAnsi="Cambria" w:cs="Cambria"/>
          <w:sz w:val="24"/>
          <w:szCs w:val="24"/>
        </w:rPr>
        <w:t xml:space="preserve"> mowa w § </w:t>
      </w:r>
      <w:r w:rsidR="00980554">
        <w:rPr>
          <w:rFonts w:ascii="Cambria" w:hAnsi="Cambria" w:cs="Cambria"/>
          <w:sz w:val="24"/>
          <w:szCs w:val="24"/>
        </w:rPr>
        <w:t>5</w:t>
      </w:r>
      <w:r w:rsidRPr="00024979">
        <w:rPr>
          <w:rFonts w:ascii="Cambria" w:hAnsi="Cambria" w:cs="Cambria"/>
          <w:sz w:val="24"/>
          <w:szCs w:val="24"/>
        </w:rPr>
        <w:t xml:space="preserve"> ust. 1 umowy, za każdy dzień zwłoki. Zwłoka będzie liczona w stosunku do terminu, o którym mowa § </w:t>
      </w:r>
      <w:r w:rsidR="00F11F3A" w:rsidRPr="00024979">
        <w:rPr>
          <w:rFonts w:ascii="Cambria" w:hAnsi="Cambria" w:cs="Cambria"/>
          <w:sz w:val="24"/>
          <w:szCs w:val="24"/>
        </w:rPr>
        <w:t>4</w:t>
      </w:r>
      <w:r w:rsidRPr="00024979">
        <w:rPr>
          <w:rFonts w:ascii="Cambria" w:hAnsi="Cambria" w:cs="Cambria"/>
          <w:sz w:val="24"/>
          <w:szCs w:val="24"/>
        </w:rPr>
        <w:t xml:space="preserve"> ust. </w:t>
      </w:r>
      <w:r w:rsidR="0079694A">
        <w:rPr>
          <w:rFonts w:ascii="Cambria" w:hAnsi="Cambria" w:cs="Cambria"/>
          <w:sz w:val="24"/>
          <w:szCs w:val="24"/>
        </w:rPr>
        <w:t>1</w:t>
      </w:r>
      <w:r w:rsidRPr="00024979">
        <w:rPr>
          <w:rFonts w:ascii="Cambria" w:hAnsi="Cambria" w:cs="Cambria"/>
          <w:sz w:val="24"/>
          <w:szCs w:val="24"/>
        </w:rPr>
        <w:t xml:space="preserve"> niniejszej umowy.</w:t>
      </w:r>
    </w:p>
    <w:p w14:paraId="0CB3CE2C" w14:textId="2D4AE875" w:rsidR="00D00A80" w:rsidRPr="00024979" w:rsidRDefault="00D00A80">
      <w:pPr>
        <w:pStyle w:val="p2"/>
        <w:numPr>
          <w:ilvl w:val="2"/>
          <w:numId w:val="15"/>
        </w:numPr>
        <w:spacing w:line="276" w:lineRule="auto"/>
        <w:ind w:left="426" w:hanging="426"/>
        <w:jc w:val="both"/>
      </w:pPr>
      <w:r w:rsidRPr="00024979">
        <w:rPr>
          <w:rFonts w:ascii="Cambria" w:hAnsi="Cambria" w:cs="Cambria"/>
          <w:sz w:val="24"/>
          <w:szCs w:val="24"/>
        </w:rPr>
        <w:t xml:space="preserve">Zamawiający ma prawo do naliczania Wykonawcy kar umownych za niewykonanie lub nieprawidłowe wykonanie obowiązków w zakresie realizacji napraw gwarancyjnych i serwisu, objętych umową. Kary umowne będą naliczane </w:t>
      </w:r>
      <w:r w:rsidR="0079694A">
        <w:rPr>
          <w:rFonts w:ascii="Cambria" w:hAnsi="Cambria" w:cs="Cambria"/>
          <w:sz w:val="24"/>
          <w:szCs w:val="24"/>
        </w:rPr>
        <w:br/>
      </w:r>
      <w:r w:rsidRPr="00024979">
        <w:rPr>
          <w:rFonts w:ascii="Cambria" w:hAnsi="Cambria" w:cs="Cambria"/>
          <w:sz w:val="24"/>
          <w:szCs w:val="24"/>
        </w:rPr>
        <w:t>w wysokości:</w:t>
      </w:r>
    </w:p>
    <w:p w14:paraId="68F937C9" w14:textId="0A2591D5" w:rsidR="00D00A80" w:rsidRPr="00024979" w:rsidRDefault="00B713D0">
      <w:pPr>
        <w:pStyle w:val="p2"/>
        <w:numPr>
          <w:ilvl w:val="1"/>
          <w:numId w:val="23"/>
        </w:numPr>
        <w:spacing w:line="276" w:lineRule="auto"/>
        <w:ind w:hanging="294"/>
        <w:jc w:val="both"/>
      </w:pPr>
      <w:r w:rsidRPr="00024979">
        <w:rPr>
          <w:rFonts w:ascii="Cambria" w:hAnsi="Cambria" w:cs="Cambria"/>
          <w:sz w:val="24"/>
          <w:szCs w:val="24"/>
        </w:rPr>
        <w:t xml:space="preserve">0,1 </w:t>
      </w:r>
      <w:r w:rsidR="00D00A80" w:rsidRPr="00024979">
        <w:rPr>
          <w:rFonts w:ascii="Cambria" w:hAnsi="Cambria" w:cs="Cambria"/>
          <w:sz w:val="24"/>
          <w:szCs w:val="24"/>
        </w:rPr>
        <w:t xml:space="preserve">% kwoty łącznego wynagrodzenia brutto, o którym mowa w § </w:t>
      </w:r>
      <w:r w:rsidR="00980554">
        <w:rPr>
          <w:rFonts w:ascii="Cambria" w:hAnsi="Cambria" w:cs="Cambria"/>
          <w:sz w:val="24"/>
          <w:szCs w:val="24"/>
        </w:rPr>
        <w:t>5</w:t>
      </w:r>
      <w:r w:rsidR="00D00A80" w:rsidRPr="00024979">
        <w:rPr>
          <w:rFonts w:ascii="Cambria" w:hAnsi="Cambria" w:cs="Cambria"/>
          <w:sz w:val="24"/>
          <w:szCs w:val="24"/>
        </w:rPr>
        <w:t xml:space="preserve"> ust. 1 umowy, za każdy rozpoczęty dzień roboczy zwłoki w rozpoczęciu procedury naprawczej, w stosunku do czasu określonego w § </w:t>
      </w:r>
      <w:r w:rsidR="00980554">
        <w:rPr>
          <w:rFonts w:ascii="Cambria" w:hAnsi="Cambria" w:cs="Cambria"/>
          <w:sz w:val="24"/>
          <w:szCs w:val="24"/>
        </w:rPr>
        <w:t>6</w:t>
      </w:r>
      <w:r w:rsidR="00D00A80" w:rsidRPr="00024979">
        <w:rPr>
          <w:rFonts w:ascii="Cambria" w:hAnsi="Cambria" w:cs="Cambria"/>
          <w:sz w:val="24"/>
          <w:szCs w:val="24"/>
        </w:rPr>
        <w:t xml:space="preserve"> ust. </w:t>
      </w:r>
      <w:r w:rsidR="00980554">
        <w:rPr>
          <w:rFonts w:ascii="Cambria" w:hAnsi="Cambria" w:cs="Cambria"/>
          <w:sz w:val="24"/>
          <w:szCs w:val="24"/>
        </w:rPr>
        <w:t>3</w:t>
      </w:r>
      <w:r w:rsidR="00D00A80" w:rsidRPr="00024979">
        <w:rPr>
          <w:rFonts w:ascii="Cambria" w:hAnsi="Cambria" w:cs="Cambria"/>
          <w:sz w:val="24"/>
          <w:szCs w:val="24"/>
        </w:rPr>
        <w:t xml:space="preserve"> pkt </w:t>
      </w:r>
      <w:r w:rsidR="00980554">
        <w:rPr>
          <w:rFonts w:ascii="Cambria" w:hAnsi="Cambria" w:cs="Cambria"/>
          <w:sz w:val="24"/>
          <w:szCs w:val="24"/>
        </w:rPr>
        <w:t>4</w:t>
      </w:r>
      <w:r w:rsidR="00D00A80" w:rsidRPr="00024979">
        <w:rPr>
          <w:rFonts w:ascii="Cambria" w:hAnsi="Cambria" w:cs="Cambria"/>
          <w:sz w:val="24"/>
          <w:szCs w:val="24"/>
        </w:rPr>
        <w:t xml:space="preserve">) </w:t>
      </w:r>
    </w:p>
    <w:p w14:paraId="3BDE1700" w14:textId="5F520585" w:rsidR="00D00A80" w:rsidRPr="00024979" w:rsidRDefault="00B713D0">
      <w:pPr>
        <w:pStyle w:val="p2"/>
        <w:numPr>
          <w:ilvl w:val="1"/>
          <w:numId w:val="23"/>
        </w:numPr>
        <w:spacing w:line="276" w:lineRule="auto"/>
        <w:ind w:hanging="294"/>
        <w:jc w:val="both"/>
      </w:pPr>
      <w:r w:rsidRPr="00024979">
        <w:rPr>
          <w:rFonts w:ascii="Cambria" w:hAnsi="Cambria" w:cs="Cambria"/>
          <w:sz w:val="24"/>
          <w:szCs w:val="24"/>
        </w:rPr>
        <w:t>0,1</w:t>
      </w:r>
      <w:r w:rsidR="00D00A80" w:rsidRPr="00024979">
        <w:rPr>
          <w:rFonts w:ascii="Cambria" w:hAnsi="Cambria" w:cs="Cambria"/>
          <w:sz w:val="24"/>
          <w:szCs w:val="24"/>
        </w:rPr>
        <w:t xml:space="preserve">% kwoty łącznego wynagrodzenia brutto, o którym mowa w § </w:t>
      </w:r>
      <w:r w:rsidR="00980554">
        <w:rPr>
          <w:rFonts w:ascii="Cambria" w:hAnsi="Cambria" w:cs="Cambria"/>
          <w:sz w:val="24"/>
          <w:szCs w:val="24"/>
        </w:rPr>
        <w:t>5</w:t>
      </w:r>
      <w:r w:rsidR="00D00A80" w:rsidRPr="00024979">
        <w:rPr>
          <w:rFonts w:ascii="Cambria" w:hAnsi="Cambria" w:cs="Cambria"/>
          <w:sz w:val="24"/>
          <w:szCs w:val="24"/>
        </w:rPr>
        <w:t xml:space="preserve"> ust. 1 umowy, za każdy rozpoczęty dzień roboczy zwłoki w stosunku do czasu skutecznej </w:t>
      </w:r>
      <w:r w:rsidR="00D00A80" w:rsidRPr="00024979">
        <w:rPr>
          <w:rFonts w:ascii="Cambria" w:hAnsi="Cambria" w:cs="Cambria"/>
          <w:sz w:val="24"/>
          <w:szCs w:val="24"/>
        </w:rPr>
        <w:lastRenderedPageBreak/>
        <w:t xml:space="preserve">naprawy, określonego odpowiednio w § </w:t>
      </w:r>
      <w:r w:rsidR="00965633">
        <w:rPr>
          <w:rFonts w:ascii="Cambria" w:hAnsi="Cambria" w:cs="Cambria"/>
          <w:sz w:val="24"/>
          <w:szCs w:val="24"/>
        </w:rPr>
        <w:t>6</w:t>
      </w:r>
      <w:r w:rsidR="00D00A80" w:rsidRPr="00024979">
        <w:rPr>
          <w:rFonts w:ascii="Cambria" w:hAnsi="Cambria" w:cs="Cambria"/>
          <w:sz w:val="24"/>
          <w:szCs w:val="24"/>
        </w:rPr>
        <w:t xml:space="preserve"> ust. </w:t>
      </w:r>
      <w:r w:rsidR="00965633">
        <w:rPr>
          <w:rFonts w:ascii="Cambria" w:hAnsi="Cambria" w:cs="Cambria"/>
          <w:sz w:val="24"/>
          <w:szCs w:val="24"/>
        </w:rPr>
        <w:t>3</w:t>
      </w:r>
      <w:r w:rsidR="00D00A80" w:rsidRPr="00024979">
        <w:rPr>
          <w:rFonts w:ascii="Cambria" w:hAnsi="Cambria" w:cs="Cambria"/>
          <w:sz w:val="24"/>
          <w:szCs w:val="24"/>
        </w:rPr>
        <w:t xml:space="preserve"> pkt </w:t>
      </w:r>
      <w:r w:rsidR="00965633">
        <w:rPr>
          <w:rFonts w:ascii="Cambria" w:hAnsi="Cambria" w:cs="Cambria"/>
          <w:sz w:val="24"/>
          <w:szCs w:val="24"/>
        </w:rPr>
        <w:t>4</w:t>
      </w:r>
      <w:r w:rsidR="00D00A80" w:rsidRPr="00024979">
        <w:rPr>
          <w:rFonts w:ascii="Cambria" w:hAnsi="Cambria" w:cs="Cambria"/>
          <w:sz w:val="24"/>
          <w:szCs w:val="24"/>
        </w:rPr>
        <w:t xml:space="preserve">) umowy z zastrzeżeniem § </w:t>
      </w:r>
      <w:r w:rsidR="00965633">
        <w:rPr>
          <w:rFonts w:ascii="Cambria" w:hAnsi="Cambria" w:cs="Cambria"/>
          <w:sz w:val="24"/>
          <w:szCs w:val="24"/>
        </w:rPr>
        <w:t>6</w:t>
      </w:r>
      <w:r w:rsidR="00D00A80" w:rsidRPr="00024979">
        <w:rPr>
          <w:rFonts w:ascii="Cambria" w:hAnsi="Cambria" w:cs="Cambria"/>
          <w:sz w:val="24"/>
          <w:szCs w:val="24"/>
        </w:rPr>
        <w:t xml:space="preserve"> ust. </w:t>
      </w:r>
      <w:r w:rsidR="00965633">
        <w:rPr>
          <w:rFonts w:ascii="Cambria" w:hAnsi="Cambria" w:cs="Cambria"/>
          <w:sz w:val="24"/>
          <w:szCs w:val="24"/>
        </w:rPr>
        <w:t>3</w:t>
      </w:r>
      <w:r w:rsidR="00D00A80" w:rsidRPr="00024979">
        <w:rPr>
          <w:rFonts w:ascii="Cambria" w:hAnsi="Cambria" w:cs="Cambria"/>
          <w:sz w:val="24"/>
          <w:szCs w:val="24"/>
        </w:rPr>
        <w:t xml:space="preserve"> pkt </w:t>
      </w:r>
      <w:r w:rsidR="00965633">
        <w:rPr>
          <w:rFonts w:ascii="Cambria" w:hAnsi="Cambria" w:cs="Cambria"/>
          <w:sz w:val="24"/>
          <w:szCs w:val="24"/>
        </w:rPr>
        <w:t>5</w:t>
      </w:r>
      <w:r w:rsidR="00D00A80" w:rsidRPr="00024979">
        <w:rPr>
          <w:rFonts w:ascii="Cambria" w:hAnsi="Cambria" w:cs="Cambria"/>
          <w:sz w:val="24"/>
          <w:szCs w:val="24"/>
        </w:rPr>
        <w:t xml:space="preserve">).                                                                                  </w:t>
      </w:r>
    </w:p>
    <w:p w14:paraId="522533F0" w14:textId="78A4CCF1" w:rsidR="00D00A80" w:rsidRPr="00024979" w:rsidRDefault="00D00A80">
      <w:pPr>
        <w:pStyle w:val="p2"/>
        <w:numPr>
          <w:ilvl w:val="2"/>
          <w:numId w:val="15"/>
        </w:numPr>
        <w:spacing w:line="276" w:lineRule="auto"/>
        <w:ind w:left="426" w:hanging="426"/>
        <w:jc w:val="both"/>
      </w:pPr>
      <w:r w:rsidRPr="00024979">
        <w:rPr>
          <w:rFonts w:ascii="Cambria" w:hAnsi="Cambria" w:cs="Cambria"/>
          <w:sz w:val="24"/>
          <w:szCs w:val="24"/>
        </w:rPr>
        <w:t xml:space="preserve">Wykonawca zapłaci Zamawiającemu kary umowne w wysokości </w:t>
      </w:r>
      <w:r w:rsidR="00B713D0" w:rsidRPr="00024979">
        <w:rPr>
          <w:rFonts w:ascii="Cambria" w:hAnsi="Cambria" w:cs="Cambria"/>
          <w:sz w:val="24"/>
          <w:szCs w:val="24"/>
        </w:rPr>
        <w:t xml:space="preserve">10 </w:t>
      </w:r>
      <w:r w:rsidRPr="00024979">
        <w:rPr>
          <w:rFonts w:ascii="Cambria" w:hAnsi="Cambria" w:cs="Cambria"/>
          <w:sz w:val="24"/>
          <w:szCs w:val="24"/>
        </w:rPr>
        <w:t xml:space="preserve">% wynagrodzenia </w:t>
      </w:r>
      <w:r w:rsidR="008920F3" w:rsidRPr="00024979">
        <w:rPr>
          <w:rFonts w:ascii="Cambria" w:hAnsi="Cambria" w:cs="Cambria"/>
          <w:sz w:val="24"/>
          <w:szCs w:val="24"/>
        </w:rPr>
        <w:t xml:space="preserve">umownego </w:t>
      </w:r>
      <w:r w:rsidRPr="00024979">
        <w:rPr>
          <w:rFonts w:ascii="Cambria" w:hAnsi="Cambria" w:cs="Cambria"/>
          <w:sz w:val="24"/>
          <w:szCs w:val="24"/>
        </w:rPr>
        <w:t xml:space="preserve">brutto, o którym mowa w § </w:t>
      </w:r>
      <w:r w:rsidR="00965633">
        <w:rPr>
          <w:rFonts w:ascii="Cambria" w:hAnsi="Cambria" w:cs="Cambria"/>
          <w:sz w:val="24"/>
          <w:szCs w:val="24"/>
        </w:rPr>
        <w:t>5</w:t>
      </w:r>
      <w:r w:rsidRPr="00024979">
        <w:rPr>
          <w:rFonts w:ascii="Cambria" w:hAnsi="Cambria" w:cs="Cambria"/>
          <w:sz w:val="24"/>
          <w:szCs w:val="24"/>
        </w:rPr>
        <w:t xml:space="preserve"> ust. 1 umowy w przypadku odstąpienia od umowy na skutek okoliczności, za które odpowiedzialność ponosi Wykonawca.</w:t>
      </w:r>
    </w:p>
    <w:p w14:paraId="78466F53" w14:textId="77777777" w:rsidR="00D00A80" w:rsidRPr="00024979" w:rsidRDefault="00D00A80">
      <w:pPr>
        <w:pStyle w:val="p2"/>
        <w:numPr>
          <w:ilvl w:val="2"/>
          <w:numId w:val="15"/>
        </w:numPr>
        <w:spacing w:line="276" w:lineRule="auto"/>
        <w:ind w:left="426" w:hanging="426"/>
        <w:jc w:val="both"/>
      </w:pPr>
      <w:r w:rsidRPr="00024979">
        <w:rPr>
          <w:rFonts w:ascii="Cambria" w:hAnsi="Cambria" w:cs="Cambria"/>
          <w:sz w:val="24"/>
          <w:szCs w:val="24"/>
        </w:rPr>
        <w:t>Zamawiający może potrącić kary umowne z przysługującego Wykonawcy wynagrodzenia.</w:t>
      </w:r>
    </w:p>
    <w:p w14:paraId="4129CDFF" w14:textId="77777777" w:rsidR="00D00A80" w:rsidRPr="00024979" w:rsidRDefault="00D00A80">
      <w:pPr>
        <w:pStyle w:val="p2"/>
        <w:numPr>
          <w:ilvl w:val="2"/>
          <w:numId w:val="15"/>
        </w:numPr>
        <w:spacing w:line="276" w:lineRule="auto"/>
        <w:ind w:left="426" w:hanging="426"/>
        <w:jc w:val="both"/>
      </w:pPr>
      <w:r w:rsidRPr="00024979">
        <w:rPr>
          <w:rFonts w:ascii="Cambria" w:hAnsi="Cambria" w:cs="Cambria"/>
          <w:sz w:val="24"/>
          <w:szCs w:val="24"/>
        </w:rPr>
        <w:t>Zamawiający może na zasadach ogólnych dochodzić odszkodowania przewyższającego kary umowne.</w:t>
      </w:r>
    </w:p>
    <w:p w14:paraId="7BD07970" w14:textId="1D97BA87" w:rsidR="00D00A80" w:rsidRPr="00024979" w:rsidRDefault="00D00A80">
      <w:pPr>
        <w:pStyle w:val="p2"/>
        <w:numPr>
          <w:ilvl w:val="2"/>
          <w:numId w:val="15"/>
        </w:numPr>
        <w:spacing w:line="276" w:lineRule="auto"/>
        <w:ind w:left="426" w:hanging="426"/>
        <w:jc w:val="both"/>
      </w:pPr>
      <w:r w:rsidRPr="00024979">
        <w:rPr>
          <w:rFonts w:ascii="Cambria" w:hAnsi="Cambria" w:cs="Cambria"/>
          <w:sz w:val="24"/>
          <w:szCs w:val="24"/>
        </w:rPr>
        <w:t xml:space="preserve">Maksymalna wysokość kar umownych, jakie może naliczyć zamawiający wynosi </w:t>
      </w:r>
      <w:r w:rsidR="00F1551B" w:rsidRPr="00024979">
        <w:rPr>
          <w:rFonts w:ascii="Cambria" w:hAnsi="Cambria" w:cs="Cambria"/>
          <w:sz w:val="24"/>
          <w:szCs w:val="24"/>
        </w:rPr>
        <w:br/>
      </w:r>
      <w:r w:rsidR="00773D10" w:rsidRPr="00024979">
        <w:rPr>
          <w:rFonts w:ascii="Cambria" w:hAnsi="Cambria" w:cs="Cambria"/>
          <w:sz w:val="24"/>
          <w:szCs w:val="24"/>
        </w:rPr>
        <w:t>2</w:t>
      </w:r>
      <w:r w:rsidR="00F1551B" w:rsidRPr="00024979">
        <w:rPr>
          <w:rFonts w:ascii="Cambria" w:hAnsi="Cambria" w:cs="Cambria"/>
          <w:sz w:val="24"/>
          <w:szCs w:val="24"/>
        </w:rPr>
        <w:t>0</w:t>
      </w:r>
      <w:r w:rsidR="00C40321" w:rsidRPr="00024979">
        <w:rPr>
          <w:rFonts w:ascii="Cambria" w:hAnsi="Cambria" w:cs="Cambria"/>
          <w:sz w:val="24"/>
          <w:szCs w:val="24"/>
        </w:rPr>
        <w:t xml:space="preserve"> </w:t>
      </w:r>
      <w:r w:rsidRPr="00024979">
        <w:rPr>
          <w:rFonts w:ascii="Cambria" w:hAnsi="Cambria" w:cs="Cambria"/>
          <w:sz w:val="24"/>
          <w:szCs w:val="24"/>
        </w:rPr>
        <w:t xml:space="preserve">% wynagrodzenia </w:t>
      </w:r>
      <w:r w:rsidR="008920F3" w:rsidRPr="00024979">
        <w:rPr>
          <w:rFonts w:ascii="Cambria" w:hAnsi="Cambria" w:cs="Cambria"/>
          <w:sz w:val="24"/>
          <w:szCs w:val="24"/>
        </w:rPr>
        <w:t xml:space="preserve">umownego </w:t>
      </w:r>
      <w:r w:rsidRPr="00024979">
        <w:rPr>
          <w:rFonts w:ascii="Cambria" w:hAnsi="Cambria" w:cs="Cambria"/>
          <w:sz w:val="24"/>
          <w:szCs w:val="24"/>
        </w:rPr>
        <w:t xml:space="preserve">brutto, o którym mowa w § </w:t>
      </w:r>
      <w:r w:rsidR="00B816F6">
        <w:rPr>
          <w:rFonts w:ascii="Cambria" w:hAnsi="Cambria" w:cs="Cambria"/>
          <w:sz w:val="24"/>
          <w:szCs w:val="24"/>
        </w:rPr>
        <w:t>5</w:t>
      </w:r>
      <w:r w:rsidRPr="00024979">
        <w:rPr>
          <w:rFonts w:ascii="Cambria" w:hAnsi="Cambria" w:cs="Cambria"/>
          <w:sz w:val="24"/>
          <w:szCs w:val="24"/>
        </w:rPr>
        <w:t xml:space="preserve"> ust. 1 umowy.</w:t>
      </w:r>
    </w:p>
    <w:p w14:paraId="07CFBAAC" w14:textId="67AFC1A3" w:rsidR="00D00A80" w:rsidRPr="00024979" w:rsidRDefault="00D00A80">
      <w:pPr>
        <w:pStyle w:val="p2"/>
        <w:numPr>
          <w:ilvl w:val="2"/>
          <w:numId w:val="15"/>
        </w:numPr>
        <w:spacing w:line="276" w:lineRule="auto"/>
        <w:ind w:left="426" w:hanging="426"/>
        <w:jc w:val="both"/>
      </w:pPr>
      <w:r w:rsidRPr="00024979">
        <w:rPr>
          <w:rFonts w:ascii="Cambria" w:hAnsi="Cambria" w:cs="Cambria"/>
          <w:sz w:val="24"/>
          <w:szCs w:val="24"/>
        </w:rPr>
        <w:t xml:space="preserve">Oświadczenie o odstąpieniu od umowy należy złożyć drugiej stronie, w formie pisemnej, pod rygorem nieważności w terminie </w:t>
      </w:r>
      <w:r w:rsidR="003C7BA9" w:rsidRPr="00024979">
        <w:rPr>
          <w:rFonts w:ascii="Cambria" w:hAnsi="Cambria" w:cs="Cambria"/>
          <w:sz w:val="24"/>
          <w:szCs w:val="24"/>
        </w:rPr>
        <w:t>3</w:t>
      </w:r>
      <w:r w:rsidRPr="00024979">
        <w:rPr>
          <w:rFonts w:ascii="Cambria" w:hAnsi="Cambria" w:cs="Cambria"/>
          <w:sz w:val="24"/>
          <w:szCs w:val="24"/>
        </w:rPr>
        <w:t>0 dni od dnia spełnienia się przesłanki do odstąpienia lub powzięcia wiadomości o takiej okoliczności. Odstąpienie staje się skuteczne z chwilą doręczenia drugiej stronie.</w:t>
      </w:r>
    </w:p>
    <w:p w14:paraId="47390B10" w14:textId="77777777" w:rsidR="00D00A80" w:rsidRPr="00024979" w:rsidRDefault="00D00A80">
      <w:pPr>
        <w:pStyle w:val="p2"/>
        <w:numPr>
          <w:ilvl w:val="2"/>
          <w:numId w:val="15"/>
        </w:numPr>
        <w:spacing w:line="276" w:lineRule="auto"/>
        <w:ind w:left="426" w:hanging="426"/>
        <w:jc w:val="both"/>
      </w:pPr>
      <w:r w:rsidRPr="00024979">
        <w:rPr>
          <w:rFonts w:ascii="Cambria" w:hAnsi="Cambria" w:cs="Cambria"/>
          <w:sz w:val="24"/>
          <w:szCs w:val="24"/>
        </w:rPr>
        <w:t xml:space="preserve">W przypadku wykonywania przedmiotu umowy niezgodnie z jej postanowieniami zamawiający ma prawo odstąpienia od umowy po uprzednim dwukrotnym bezskutecznym wezwaniu wykonawcy do wykonania umowy zgodnie z jej treścią. </w:t>
      </w:r>
    </w:p>
    <w:p w14:paraId="726A2F97" w14:textId="77777777" w:rsidR="00D00A80" w:rsidRPr="00B95FBC" w:rsidRDefault="00D00A80">
      <w:pPr>
        <w:pStyle w:val="p2"/>
        <w:numPr>
          <w:ilvl w:val="2"/>
          <w:numId w:val="15"/>
        </w:numPr>
        <w:spacing w:line="276" w:lineRule="auto"/>
        <w:ind w:left="426" w:hanging="426"/>
        <w:jc w:val="both"/>
      </w:pPr>
      <w:r w:rsidRPr="00024979">
        <w:rPr>
          <w:rFonts w:ascii="Cambria" w:hAnsi="Cambria" w:cs="Cambria"/>
          <w:sz w:val="24"/>
          <w:szCs w:val="24"/>
        </w:rPr>
        <w:t>Oświadczenie o odstąpieniu od umowy składa się w formie pisemnej, pod rygorem nieważności w terminie 30 dni od dnia bezskutecznego upływu terminu wskazanego w wezwaniu, o którym mowa w ust. 8.</w:t>
      </w:r>
    </w:p>
    <w:p w14:paraId="6EB09855" w14:textId="77777777" w:rsidR="00D00A80" w:rsidRPr="00B95FBC" w:rsidRDefault="00D00A80">
      <w:pPr>
        <w:pStyle w:val="p2"/>
        <w:spacing w:line="276" w:lineRule="auto"/>
        <w:jc w:val="center"/>
        <w:rPr>
          <w:rFonts w:ascii="Cambria" w:hAnsi="Cambria" w:cs="Cambria"/>
          <w:sz w:val="24"/>
          <w:szCs w:val="24"/>
        </w:rPr>
      </w:pPr>
    </w:p>
    <w:p w14:paraId="07D0E50D" w14:textId="6A5C887F" w:rsidR="00D00A80" w:rsidRPr="00B95FBC" w:rsidRDefault="00D00A80">
      <w:pPr>
        <w:pStyle w:val="p2"/>
        <w:spacing w:line="276" w:lineRule="auto"/>
        <w:jc w:val="center"/>
      </w:pPr>
      <w:r w:rsidRPr="00B95FBC">
        <w:rPr>
          <w:rStyle w:val="s1"/>
          <w:rFonts w:ascii="Cambria" w:hAnsi="Cambria" w:cs="Cambria"/>
          <w:b/>
          <w:sz w:val="24"/>
          <w:szCs w:val="24"/>
        </w:rPr>
        <w:t xml:space="preserve">§ </w:t>
      </w:r>
      <w:r w:rsidR="00D06E1B">
        <w:rPr>
          <w:rStyle w:val="s1"/>
          <w:rFonts w:ascii="Cambria" w:hAnsi="Cambria" w:cs="Cambria"/>
          <w:b/>
          <w:sz w:val="24"/>
          <w:szCs w:val="24"/>
        </w:rPr>
        <w:t>9</w:t>
      </w:r>
    </w:p>
    <w:p w14:paraId="73EFD40C" w14:textId="77777777" w:rsidR="00D00A80" w:rsidRPr="00B95FBC" w:rsidRDefault="00D00A80">
      <w:pPr>
        <w:pStyle w:val="p2"/>
        <w:spacing w:line="276" w:lineRule="auto"/>
        <w:jc w:val="center"/>
      </w:pPr>
      <w:r w:rsidRPr="00B95FBC">
        <w:rPr>
          <w:rFonts w:ascii="Cambria" w:hAnsi="Cambria" w:cs="Cambria"/>
          <w:b/>
          <w:sz w:val="24"/>
          <w:szCs w:val="24"/>
        </w:rPr>
        <w:t>Zmiany postanowień umowy</w:t>
      </w:r>
    </w:p>
    <w:p w14:paraId="0907FE02" w14:textId="77777777" w:rsidR="00D06E1B" w:rsidRPr="00D06E1B" w:rsidRDefault="00D06E1B" w:rsidP="00D06E1B">
      <w:pPr>
        <w:numPr>
          <w:ilvl w:val="0"/>
          <w:numId w:val="44"/>
        </w:numPr>
        <w:suppressAutoHyphens w:val="0"/>
        <w:spacing w:after="37" w:line="268" w:lineRule="auto"/>
        <w:ind w:right="38" w:hanging="427"/>
        <w:jc w:val="both"/>
        <w:rPr>
          <w:rFonts w:ascii="Cambria" w:hAnsi="Cambria"/>
          <w:sz w:val="24"/>
          <w:szCs w:val="24"/>
        </w:rPr>
      </w:pPr>
      <w:r w:rsidRPr="00D06E1B">
        <w:rPr>
          <w:rFonts w:ascii="Cambria" w:hAnsi="Cambria"/>
          <w:sz w:val="24"/>
          <w:szCs w:val="24"/>
        </w:rPr>
        <w:t xml:space="preserve">Oprócz przypadków, o których mowa w art. 454 i 455 ustawy </w:t>
      </w:r>
      <w:r w:rsidRPr="00D06E1B">
        <w:rPr>
          <w:rFonts w:ascii="Cambria" w:eastAsia="Cambria" w:hAnsi="Cambria" w:cs="Cambria"/>
          <w:sz w:val="24"/>
          <w:szCs w:val="24"/>
          <w:u w:val="single" w:color="000000"/>
        </w:rPr>
        <w:t>Pzp</w:t>
      </w:r>
      <w:r w:rsidRPr="00D06E1B">
        <w:rPr>
          <w:rFonts w:ascii="Cambria" w:eastAsia="Cambria" w:hAnsi="Cambria" w:cs="Cambria"/>
          <w:sz w:val="24"/>
          <w:szCs w:val="24"/>
        </w:rPr>
        <w:t xml:space="preserve">, strony </w:t>
      </w:r>
      <w:r w:rsidRPr="00D06E1B">
        <w:rPr>
          <w:rFonts w:ascii="Cambria" w:hAnsi="Cambria"/>
          <w:sz w:val="24"/>
          <w:szCs w:val="24"/>
        </w:rPr>
        <w:t>dopuszczają możliwość wprowadzania zmiany umowy w</w:t>
      </w:r>
      <w:r w:rsidRPr="00D06E1B">
        <w:rPr>
          <w:rFonts w:ascii="Cambria" w:eastAsia="Cambria" w:hAnsi="Cambria" w:cs="Cambria"/>
          <w:sz w:val="24"/>
          <w:szCs w:val="24"/>
        </w:rPr>
        <w:t xml:space="preserve"> </w:t>
      </w:r>
      <w:r w:rsidRPr="00D06E1B">
        <w:rPr>
          <w:rFonts w:ascii="Cambria" w:hAnsi="Cambria"/>
          <w:sz w:val="24"/>
          <w:szCs w:val="24"/>
        </w:rPr>
        <w:t>stosunku do treści oferty, na podstawie której dokonano wyboru Wykonawcy, w</w:t>
      </w:r>
      <w:r w:rsidRPr="00D06E1B">
        <w:rPr>
          <w:rFonts w:ascii="Cambria" w:eastAsia="Cambria" w:hAnsi="Cambria" w:cs="Cambria"/>
          <w:sz w:val="24"/>
          <w:szCs w:val="24"/>
        </w:rPr>
        <w:t xml:space="preserve"> </w:t>
      </w:r>
      <w:r w:rsidRPr="00D06E1B">
        <w:rPr>
          <w:rFonts w:ascii="Cambria" w:hAnsi="Cambria"/>
          <w:sz w:val="24"/>
          <w:szCs w:val="24"/>
        </w:rPr>
        <w:t>przypadku wystąpienia którejkolwiek z następujących okoliczności:</w:t>
      </w:r>
      <w:r w:rsidRPr="00D06E1B">
        <w:rPr>
          <w:rFonts w:ascii="Cambria" w:eastAsia="Cambria" w:hAnsi="Cambria" w:cs="Cambria"/>
          <w:sz w:val="24"/>
          <w:szCs w:val="24"/>
        </w:rPr>
        <w:t xml:space="preserve"> </w:t>
      </w:r>
    </w:p>
    <w:p w14:paraId="12A8490D" w14:textId="77777777" w:rsidR="00D06E1B" w:rsidRPr="00D06E1B" w:rsidRDefault="00D06E1B" w:rsidP="00D06E1B">
      <w:pPr>
        <w:numPr>
          <w:ilvl w:val="1"/>
          <w:numId w:val="44"/>
        </w:numPr>
        <w:suppressAutoHyphens w:val="0"/>
        <w:spacing w:after="6" w:line="268" w:lineRule="auto"/>
        <w:ind w:right="38" w:hanging="360"/>
        <w:jc w:val="both"/>
        <w:rPr>
          <w:rFonts w:ascii="Cambria" w:hAnsi="Cambria"/>
          <w:sz w:val="24"/>
          <w:szCs w:val="24"/>
        </w:rPr>
      </w:pPr>
      <w:r w:rsidRPr="00D06E1B">
        <w:rPr>
          <w:rFonts w:ascii="Cambria" w:hAnsi="Cambria"/>
          <w:sz w:val="24"/>
          <w:szCs w:val="24"/>
        </w:rPr>
        <w:t xml:space="preserve">zmiana terminu wykonania zamówienia lub zmiana zakresu świadczenia </w:t>
      </w:r>
      <w:r w:rsidRPr="00D06E1B">
        <w:rPr>
          <w:rFonts w:ascii="Cambria" w:eastAsia="Cambria" w:hAnsi="Cambria" w:cs="Cambria"/>
          <w:sz w:val="24"/>
          <w:szCs w:val="24"/>
        </w:rPr>
        <w:t xml:space="preserve">w </w:t>
      </w:r>
      <w:r w:rsidRPr="00D06E1B">
        <w:rPr>
          <w:rFonts w:ascii="Cambria" w:hAnsi="Cambria"/>
          <w:sz w:val="24"/>
          <w:szCs w:val="24"/>
        </w:rPr>
        <w:t>przypadku wystąpienia okoliczności siły wyższej, przez którą należy rozumieć zdarzenia niezależne od żadnej ze stron, zewnętrzne, niemożliwe do zapobieżenia, bądź przewidzeni</w:t>
      </w:r>
      <w:r w:rsidRPr="00D06E1B">
        <w:rPr>
          <w:rFonts w:ascii="Cambria" w:eastAsia="Cambria" w:hAnsi="Cambria" w:cs="Cambria"/>
          <w:sz w:val="24"/>
          <w:szCs w:val="24"/>
        </w:rPr>
        <w:t xml:space="preserve">a, </w:t>
      </w:r>
      <w:r w:rsidRPr="00D06E1B">
        <w:rPr>
          <w:rFonts w:ascii="Cambria" w:hAnsi="Cambria"/>
          <w:sz w:val="24"/>
          <w:szCs w:val="24"/>
        </w:rPr>
        <w:t xml:space="preserve">które nastąpiło po dniu wejścia w życie </w:t>
      </w:r>
      <w:r w:rsidRPr="00D06E1B">
        <w:rPr>
          <w:rFonts w:ascii="Cambria" w:eastAsia="Cambria" w:hAnsi="Cambria" w:cs="Cambria"/>
          <w:sz w:val="24"/>
          <w:szCs w:val="24"/>
        </w:rPr>
        <w:t xml:space="preserve">umowy, </w:t>
      </w:r>
      <w:r w:rsidRPr="00D06E1B">
        <w:rPr>
          <w:rFonts w:ascii="Cambria" w:hAnsi="Cambria"/>
          <w:sz w:val="24"/>
          <w:szCs w:val="24"/>
        </w:rPr>
        <w:t xml:space="preserve">np. działania wojenne, akty terroryzmu, rewolucji, przewrotu wojskowego lub cywilnego, wojny domowej, skażeń radioaktywnych, </w:t>
      </w:r>
    </w:p>
    <w:p w14:paraId="5D0745A6" w14:textId="77777777" w:rsidR="00D06E1B" w:rsidRPr="00D06E1B" w:rsidRDefault="00D06E1B" w:rsidP="00D06E1B">
      <w:pPr>
        <w:ind w:left="1006" w:right="38"/>
        <w:rPr>
          <w:rFonts w:ascii="Cambria" w:hAnsi="Cambria"/>
          <w:sz w:val="24"/>
          <w:szCs w:val="24"/>
        </w:rPr>
      </w:pPr>
      <w:r w:rsidRPr="00D06E1B">
        <w:rPr>
          <w:rFonts w:ascii="Cambria" w:hAnsi="Cambria"/>
          <w:sz w:val="24"/>
          <w:szCs w:val="24"/>
        </w:rPr>
        <w:t xml:space="preserve">istnieniem/ zaistnieniem epidemii/ pandemii, klęski żywiołowej, jak huragany, </w:t>
      </w:r>
      <w:r w:rsidRPr="00D06E1B">
        <w:rPr>
          <w:rFonts w:ascii="Cambria" w:eastAsia="Cambria" w:hAnsi="Cambria" w:cs="Cambria"/>
          <w:sz w:val="24"/>
          <w:szCs w:val="24"/>
        </w:rPr>
        <w:t>pow</w:t>
      </w:r>
      <w:r w:rsidRPr="00D06E1B">
        <w:rPr>
          <w:rFonts w:ascii="Cambria" w:hAnsi="Cambria"/>
          <w:sz w:val="24"/>
          <w:szCs w:val="24"/>
        </w:rPr>
        <w:t xml:space="preserve">odzie, trzęsienie ziemi, bunty, niepokoje, strajki, okupacji, akty władzy </w:t>
      </w:r>
      <w:r w:rsidRPr="00D06E1B">
        <w:rPr>
          <w:rFonts w:ascii="Cambria" w:eastAsia="Cambria" w:hAnsi="Cambria" w:cs="Cambria"/>
          <w:sz w:val="24"/>
          <w:szCs w:val="24"/>
        </w:rPr>
        <w:t xml:space="preserve">i </w:t>
      </w:r>
      <w:r w:rsidRPr="00D06E1B">
        <w:rPr>
          <w:rFonts w:ascii="Cambria" w:hAnsi="Cambria"/>
          <w:sz w:val="24"/>
          <w:szCs w:val="24"/>
        </w:rPr>
        <w:t>administracji publicznej, gołoledź, zaspy śnieżne, powódź lub inne czynniki niezależne od Wykonawcy, przy czym przedłużenie terminu realizacji zamówienia nastąpi o liczbę dni, odpowiadającą okresowi występowania okoliczności siły wyższej;</w:t>
      </w:r>
      <w:r w:rsidRPr="00D06E1B">
        <w:rPr>
          <w:rFonts w:ascii="Cambria" w:eastAsia="Cambria" w:hAnsi="Cambria" w:cs="Cambria"/>
          <w:sz w:val="24"/>
          <w:szCs w:val="24"/>
        </w:rPr>
        <w:t xml:space="preserve"> </w:t>
      </w:r>
    </w:p>
    <w:p w14:paraId="7B07C78B" w14:textId="77777777" w:rsidR="00D06E1B" w:rsidRPr="00D06E1B" w:rsidRDefault="00D06E1B" w:rsidP="00D06E1B">
      <w:pPr>
        <w:numPr>
          <w:ilvl w:val="1"/>
          <w:numId w:val="44"/>
        </w:numPr>
        <w:suppressAutoHyphens w:val="0"/>
        <w:spacing w:after="37" w:line="268" w:lineRule="auto"/>
        <w:ind w:right="38" w:hanging="360"/>
        <w:jc w:val="both"/>
        <w:rPr>
          <w:rFonts w:ascii="Cambria" w:hAnsi="Cambria"/>
          <w:sz w:val="24"/>
          <w:szCs w:val="24"/>
        </w:rPr>
      </w:pPr>
      <w:r w:rsidRPr="00D06E1B">
        <w:rPr>
          <w:rFonts w:ascii="Cambria" w:hAnsi="Cambria"/>
          <w:sz w:val="24"/>
          <w:szCs w:val="24"/>
        </w:rPr>
        <w:lastRenderedPageBreak/>
        <w:t>zmiana terminu wykonania zamówienia lub zakresu świadczeń lub sposobu wykonywania zamówienia może nastąpić w przypadku zmiany powszechnie obowiązujących przepisów prawa w zakresie mającym bezpośredni wpływ na termin realizacji przedmiotu zamówienia lub zakres świadczeń stron umowy lub sposób jej wykonywania</w:t>
      </w:r>
      <w:r w:rsidRPr="00D06E1B">
        <w:rPr>
          <w:rFonts w:ascii="Cambria" w:eastAsia="Cambria" w:hAnsi="Cambria" w:cs="Cambria"/>
          <w:sz w:val="24"/>
          <w:szCs w:val="24"/>
        </w:rPr>
        <w:t xml:space="preserve">; </w:t>
      </w:r>
    </w:p>
    <w:p w14:paraId="747F2251" w14:textId="77777777" w:rsidR="00D06E1B" w:rsidRPr="00D06E1B" w:rsidRDefault="00D06E1B" w:rsidP="00D06E1B">
      <w:pPr>
        <w:numPr>
          <w:ilvl w:val="1"/>
          <w:numId w:val="44"/>
        </w:numPr>
        <w:suppressAutoHyphens w:val="0"/>
        <w:spacing w:after="37" w:line="268" w:lineRule="auto"/>
        <w:ind w:right="38" w:hanging="360"/>
        <w:jc w:val="both"/>
        <w:rPr>
          <w:rFonts w:ascii="Cambria" w:hAnsi="Cambria"/>
          <w:sz w:val="24"/>
          <w:szCs w:val="24"/>
        </w:rPr>
      </w:pPr>
      <w:r w:rsidRPr="00D06E1B">
        <w:rPr>
          <w:rFonts w:ascii="Cambria" w:hAnsi="Cambria"/>
          <w:sz w:val="24"/>
          <w:szCs w:val="24"/>
        </w:rPr>
        <w:t xml:space="preserve">zmiana terminu wykonania zamówienia lub zakresu świadczeń lub sposobu wykonywania zamówienia może nastąpić o ile będą konieczne do </w:t>
      </w:r>
      <w:r w:rsidRPr="00D06E1B">
        <w:rPr>
          <w:rFonts w:ascii="Cambria" w:eastAsia="Cambria" w:hAnsi="Cambria" w:cs="Cambria"/>
          <w:sz w:val="24"/>
          <w:szCs w:val="24"/>
        </w:rPr>
        <w:t>zagwarantowa</w:t>
      </w:r>
      <w:r w:rsidRPr="00D06E1B">
        <w:rPr>
          <w:rFonts w:ascii="Cambria" w:hAnsi="Cambria"/>
          <w:sz w:val="24"/>
          <w:szCs w:val="24"/>
        </w:rPr>
        <w:t>nia zgodności umowy z wchodzącymi w życie po terminie składania ofert lub po zawarciu umowy przepisami prawa w szczególności przepisami o podatku od towarów i usług w zakresie wynikającym z tych przepisów;</w:t>
      </w:r>
      <w:r w:rsidRPr="00D06E1B">
        <w:rPr>
          <w:rFonts w:ascii="Cambria" w:eastAsia="Cambria" w:hAnsi="Cambria" w:cs="Cambria"/>
          <w:sz w:val="24"/>
          <w:szCs w:val="24"/>
        </w:rPr>
        <w:t xml:space="preserve"> </w:t>
      </w:r>
    </w:p>
    <w:p w14:paraId="4C548352" w14:textId="44E8AD3D" w:rsidR="00D06E1B" w:rsidRPr="00D06E1B" w:rsidRDefault="00D06E1B" w:rsidP="00D06E1B">
      <w:pPr>
        <w:numPr>
          <w:ilvl w:val="1"/>
          <w:numId w:val="44"/>
        </w:numPr>
        <w:suppressAutoHyphens w:val="0"/>
        <w:spacing w:after="37" w:line="268" w:lineRule="auto"/>
        <w:ind w:right="38" w:hanging="360"/>
        <w:jc w:val="both"/>
        <w:rPr>
          <w:rFonts w:ascii="Cambria" w:hAnsi="Cambria"/>
          <w:sz w:val="24"/>
          <w:szCs w:val="24"/>
        </w:rPr>
      </w:pPr>
      <w:r w:rsidRPr="00D06E1B">
        <w:rPr>
          <w:rFonts w:ascii="Cambria" w:hAnsi="Cambria"/>
          <w:sz w:val="24"/>
          <w:szCs w:val="24"/>
        </w:rPr>
        <w:t>zmiana terminu wykonania zamówienia w przypadku ud</w:t>
      </w:r>
      <w:r w:rsidRPr="00D06E1B">
        <w:rPr>
          <w:rFonts w:ascii="Cambria" w:eastAsia="Cambria" w:hAnsi="Cambria" w:cs="Cambria"/>
          <w:sz w:val="24"/>
          <w:szCs w:val="24"/>
        </w:rPr>
        <w:t xml:space="preserve">okumentowanego </w:t>
      </w:r>
      <w:r w:rsidRPr="00D06E1B">
        <w:rPr>
          <w:rFonts w:ascii="Cambria" w:hAnsi="Cambria"/>
          <w:sz w:val="24"/>
          <w:szCs w:val="24"/>
        </w:rPr>
        <w:t xml:space="preserve">braku dostępności na rynku materiału, bądź wyposażenia wskazanego w SWZ, przy czym brak dostępności ma być dla Zamawiającego obiektywny, </w:t>
      </w:r>
      <w:r w:rsidR="0079694A">
        <w:rPr>
          <w:rFonts w:ascii="Cambria" w:hAnsi="Cambria"/>
          <w:sz w:val="24"/>
          <w:szCs w:val="24"/>
        </w:rPr>
        <w:br/>
      </w:r>
      <w:r w:rsidRPr="00D06E1B">
        <w:rPr>
          <w:rFonts w:ascii="Cambria" w:eastAsia="Cambria" w:hAnsi="Cambria" w:cs="Cambria"/>
          <w:sz w:val="24"/>
          <w:szCs w:val="24"/>
        </w:rPr>
        <w:t xml:space="preserve">a </w:t>
      </w:r>
      <w:r w:rsidRPr="00D06E1B">
        <w:rPr>
          <w:rFonts w:ascii="Cambria" w:hAnsi="Cambria"/>
          <w:sz w:val="24"/>
          <w:szCs w:val="24"/>
        </w:rPr>
        <w:t>Wykonawca winien udowodnić, że nie ma możliwości zakupu i odbioru przedmiotu zamówienia w terminie wskazanym w umowie oraz, że nie wynika to z jego winy, np.: zaniedbań, takich jak zbyt późne zamówienie przedmiotu zamówienia</w:t>
      </w:r>
      <w:r w:rsidRPr="00D06E1B">
        <w:rPr>
          <w:rFonts w:ascii="Cambria" w:eastAsia="Cambria" w:hAnsi="Cambria" w:cs="Cambria"/>
          <w:sz w:val="24"/>
          <w:szCs w:val="24"/>
        </w:rPr>
        <w:t xml:space="preserve">; </w:t>
      </w:r>
    </w:p>
    <w:p w14:paraId="613ED168" w14:textId="77777777" w:rsidR="00D06E1B" w:rsidRPr="00D06E1B" w:rsidRDefault="00D06E1B" w:rsidP="00D06E1B">
      <w:pPr>
        <w:numPr>
          <w:ilvl w:val="1"/>
          <w:numId w:val="44"/>
        </w:numPr>
        <w:suppressAutoHyphens w:val="0"/>
        <w:spacing w:after="37" w:line="268" w:lineRule="auto"/>
        <w:ind w:right="38" w:hanging="360"/>
        <w:jc w:val="both"/>
        <w:rPr>
          <w:rFonts w:ascii="Cambria" w:hAnsi="Cambria"/>
          <w:sz w:val="24"/>
          <w:szCs w:val="24"/>
        </w:rPr>
      </w:pPr>
      <w:r w:rsidRPr="00D06E1B">
        <w:rPr>
          <w:rFonts w:ascii="Cambria" w:hAnsi="Cambria"/>
          <w:sz w:val="24"/>
          <w:szCs w:val="24"/>
        </w:rPr>
        <w:t>zmiany terminu realizacji przedmiotu umowy, w przypadku, jeżeli jego dotrzymanie stanie się niemożliwe lub poważnie utrudnione z prz</w:t>
      </w:r>
      <w:r w:rsidRPr="00D06E1B">
        <w:rPr>
          <w:rFonts w:ascii="Cambria" w:eastAsia="Cambria" w:hAnsi="Cambria" w:cs="Cambria"/>
          <w:sz w:val="24"/>
          <w:szCs w:val="24"/>
        </w:rPr>
        <w:t xml:space="preserve">yczyn </w:t>
      </w:r>
      <w:r w:rsidRPr="00D06E1B">
        <w:rPr>
          <w:rFonts w:ascii="Cambria" w:hAnsi="Cambria"/>
          <w:sz w:val="24"/>
          <w:szCs w:val="24"/>
        </w:rPr>
        <w:t xml:space="preserve">obiektywnie niezależnych od Wykonawcy lub Zamawiającego, a zaistniałych </w:t>
      </w:r>
      <w:r w:rsidRPr="00D06E1B">
        <w:rPr>
          <w:rFonts w:ascii="Cambria" w:eastAsia="Cambria" w:hAnsi="Cambria" w:cs="Cambria"/>
          <w:sz w:val="24"/>
          <w:szCs w:val="24"/>
        </w:rPr>
        <w:t xml:space="preserve">po zawarciu umowy w tym m.in.:  </w:t>
      </w:r>
    </w:p>
    <w:p w14:paraId="41F45CD8" w14:textId="77777777" w:rsidR="00D06E1B" w:rsidRPr="00D06E1B" w:rsidRDefault="00D06E1B" w:rsidP="00D06E1B">
      <w:pPr>
        <w:numPr>
          <w:ilvl w:val="2"/>
          <w:numId w:val="44"/>
        </w:numPr>
        <w:suppressAutoHyphens w:val="0"/>
        <w:spacing w:after="37" w:line="268" w:lineRule="auto"/>
        <w:ind w:right="38" w:hanging="422"/>
        <w:jc w:val="both"/>
        <w:rPr>
          <w:rFonts w:ascii="Cambria" w:hAnsi="Cambria"/>
          <w:sz w:val="24"/>
          <w:szCs w:val="24"/>
        </w:rPr>
      </w:pPr>
      <w:r w:rsidRPr="00D06E1B">
        <w:rPr>
          <w:rFonts w:ascii="Cambria" w:hAnsi="Cambria"/>
          <w:sz w:val="24"/>
          <w:szCs w:val="24"/>
        </w:rPr>
        <w:t xml:space="preserve">konieczności uzyskania decyzji lub uzgodnień, mogących spowodować </w:t>
      </w:r>
      <w:r w:rsidRPr="00D06E1B">
        <w:rPr>
          <w:rFonts w:ascii="Cambria" w:eastAsia="Cambria" w:hAnsi="Cambria" w:cs="Cambria"/>
          <w:sz w:val="24"/>
          <w:szCs w:val="24"/>
        </w:rPr>
        <w:t xml:space="preserve">wstrzymanie dostaw,  </w:t>
      </w:r>
    </w:p>
    <w:p w14:paraId="569AB10B" w14:textId="77777777" w:rsidR="00D06E1B" w:rsidRPr="00D06E1B" w:rsidRDefault="00D06E1B" w:rsidP="00D06E1B">
      <w:pPr>
        <w:numPr>
          <w:ilvl w:val="2"/>
          <w:numId w:val="44"/>
        </w:numPr>
        <w:suppressAutoHyphens w:val="0"/>
        <w:spacing w:after="37" w:line="268" w:lineRule="auto"/>
        <w:ind w:right="38" w:hanging="422"/>
        <w:jc w:val="both"/>
        <w:rPr>
          <w:rFonts w:ascii="Cambria" w:hAnsi="Cambria"/>
          <w:sz w:val="24"/>
          <w:szCs w:val="24"/>
        </w:rPr>
      </w:pPr>
      <w:r w:rsidRPr="00D06E1B">
        <w:rPr>
          <w:rFonts w:ascii="Cambria" w:hAnsi="Cambria"/>
          <w:sz w:val="24"/>
          <w:szCs w:val="24"/>
        </w:rPr>
        <w:t>konieczności wykonania dodatkowych badań i ekspertyz</w:t>
      </w:r>
      <w:r w:rsidRPr="00D06E1B">
        <w:rPr>
          <w:rFonts w:ascii="Cambria" w:eastAsia="Cambria" w:hAnsi="Cambria" w:cs="Cambria"/>
          <w:sz w:val="24"/>
          <w:szCs w:val="24"/>
        </w:rPr>
        <w:t xml:space="preserve">; </w:t>
      </w:r>
    </w:p>
    <w:p w14:paraId="0786E664" w14:textId="66106DD8" w:rsidR="00D06E1B" w:rsidRPr="00D06E1B" w:rsidRDefault="00D06E1B" w:rsidP="00D06E1B">
      <w:pPr>
        <w:numPr>
          <w:ilvl w:val="1"/>
          <w:numId w:val="44"/>
        </w:numPr>
        <w:suppressAutoHyphens w:val="0"/>
        <w:spacing w:after="37" w:line="268" w:lineRule="auto"/>
        <w:ind w:right="38" w:hanging="360"/>
        <w:jc w:val="both"/>
        <w:rPr>
          <w:rFonts w:ascii="Cambria" w:hAnsi="Cambria"/>
          <w:sz w:val="24"/>
          <w:szCs w:val="24"/>
        </w:rPr>
      </w:pPr>
      <w:r w:rsidRPr="00D06E1B">
        <w:rPr>
          <w:rFonts w:ascii="Cambria" w:eastAsia="Cambria" w:hAnsi="Cambria" w:cs="Cambria"/>
          <w:sz w:val="24"/>
          <w:szCs w:val="24"/>
        </w:rPr>
        <w:t xml:space="preserve">zmiany w zakresie rodzaju/modelu samochodu w przypadku obiektywnej </w:t>
      </w:r>
      <w:r w:rsidRPr="00D06E1B">
        <w:rPr>
          <w:rFonts w:ascii="Cambria" w:hAnsi="Cambria"/>
          <w:sz w:val="24"/>
          <w:szCs w:val="24"/>
        </w:rPr>
        <w:t xml:space="preserve">niemożności dostarczenia </w:t>
      </w:r>
      <w:r w:rsidRPr="00D06E1B">
        <w:rPr>
          <w:rFonts w:ascii="Cambria" w:eastAsia="Cambria" w:hAnsi="Cambria" w:cs="Cambria"/>
          <w:sz w:val="24"/>
          <w:szCs w:val="24"/>
        </w:rPr>
        <w:t xml:space="preserve">samochodu </w:t>
      </w:r>
      <w:r w:rsidRPr="00D06E1B">
        <w:rPr>
          <w:rFonts w:ascii="Cambria" w:hAnsi="Cambria"/>
          <w:sz w:val="24"/>
          <w:szCs w:val="24"/>
        </w:rPr>
        <w:t xml:space="preserve">(zakończona produkcja, niedostępność na rynku, etc.). Umowę można zmienić co do rodzaju/typu/modelu </w:t>
      </w:r>
      <w:r w:rsidRPr="00D06E1B">
        <w:rPr>
          <w:rFonts w:ascii="Cambria" w:eastAsia="Cambria" w:hAnsi="Cambria" w:cs="Cambria"/>
          <w:sz w:val="24"/>
          <w:szCs w:val="24"/>
        </w:rPr>
        <w:t>samochodu</w:t>
      </w:r>
      <w:r w:rsidRPr="00D06E1B">
        <w:rPr>
          <w:rFonts w:ascii="Cambria" w:hAnsi="Cambria"/>
          <w:sz w:val="24"/>
          <w:szCs w:val="24"/>
        </w:rPr>
        <w:t xml:space="preserve">, pod warunkiem, że urządzenie/urządzenia będą nowszą wersją oferowanego modelu, będą miały lepsze wszystkie parametry, bądź część parametrów </w:t>
      </w:r>
      <w:r w:rsidR="0079694A">
        <w:rPr>
          <w:rFonts w:ascii="Cambria" w:hAnsi="Cambria"/>
          <w:sz w:val="24"/>
          <w:szCs w:val="24"/>
        </w:rPr>
        <w:br/>
      </w:r>
      <w:r w:rsidRPr="00D06E1B">
        <w:rPr>
          <w:rFonts w:ascii="Cambria" w:hAnsi="Cambria"/>
          <w:sz w:val="24"/>
          <w:szCs w:val="24"/>
        </w:rPr>
        <w:t>i</w:t>
      </w:r>
      <w:r w:rsidRPr="00D06E1B">
        <w:rPr>
          <w:rFonts w:ascii="Cambria" w:eastAsia="Cambria" w:hAnsi="Cambria" w:cs="Cambria"/>
          <w:sz w:val="24"/>
          <w:szCs w:val="24"/>
        </w:rPr>
        <w:t xml:space="preserve"> </w:t>
      </w:r>
      <w:r w:rsidRPr="00D06E1B">
        <w:rPr>
          <w:rFonts w:ascii="Cambria" w:hAnsi="Cambria"/>
          <w:sz w:val="24"/>
          <w:szCs w:val="24"/>
        </w:rPr>
        <w:t>pozostałe parametry bez zmian.</w:t>
      </w:r>
      <w:r w:rsidRPr="00D06E1B">
        <w:rPr>
          <w:rFonts w:ascii="Cambria" w:eastAsia="Cambria" w:hAnsi="Cambria" w:cs="Cambria"/>
          <w:sz w:val="24"/>
          <w:szCs w:val="24"/>
        </w:rPr>
        <w:t xml:space="preserve"> </w:t>
      </w:r>
    </w:p>
    <w:p w14:paraId="5D413350" w14:textId="77777777" w:rsidR="00D06E1B" w:rsidRPr="00D06E1B" w:rsidRDefault="00D06E1B" w:rsidP="00D06E1B">
      <w:pPr>
        <w:numPr>
          <w:ilvl w:val="0"/>
          <w:numId w:val="44"/>
        </w:numPr>
        <w:suppressAutoHyphens w:val="0"/>
        <w:spacing w:after="37" w:line="268" w:lineRule="auto"/>
        <w:ind w:right="38" w:hanging="427"/>
        <w:jc w:val="both"/>
        <w:rPr>
          <w:rFonts w:ascii="Cambria" w:hAnsi="Cambria"/>
          <w:sz w:val="24"/>
          <w:szCs w:val="24"/>
        </w:rPr>
      </w:pPr>
      <w:r w:rsidRPr="00D06E1B">
        <w:rPr>
          <w:rFonts w:ascii="Cambria" w:hAnsi="Cambria"/>
          <w:sz w:val="24"/>
          <w:szCs w:val="24"/>
        </w:rPr>
        <w:t>Strony przewidują zmianę umowy w przypadku zmiany</w:t>
      </w:r>
      <w:r w:rsidRPr="00D06E1B">
        <w:rPr>
          <w:rFonts w:ascii="Cambria" w:eastAsia="Cambria" w:hAnsi="Cambria" w:cs="Cambria"/>
          <w:sz w:val="24"/>
          <w:szCs w:val="24"/>
        </w:rPr>
        <w:t xml:space="preserve"> </w:t>
      </w:r>
      <w:r w:rsidRPr="00D06E1B">
        <w:rPr>
          <w:rFonts w:ascii="Cambria" w:hAnsi="Cambria"/>
          <w:sz w:val="24"/>
          <w:szCs w:val="24"/>
        </w:rPr>
        <w:t xml:space="preserve">stawki podatku od towarów i usług VAT. Stawka i kwota podatku oraz wynagrodzenie brutto ulegną zmianie odpowiednio do przepisów prawa wprowadzających zmianę stawki podatku, co oznacza, że Zamawiający dopuszcza możliwość zmniejszenia i zwiększenia </w:t>
      </w:r>
      <w:r w:rsidRPr="00D06E1B">
        <w:rPr>
          <w:rFonts w:ascii="Cambria" w:eastAsia="Cambria" w:hAnsi="Cambria" w:cs="Cambria"/>
          <w:sz w:val="24"/>
          <w:szCs w:val="24"/>
        </w:rPr>
        <w:t xml:space="preserve">wynagrodzenia brutto o </w:t>
      </w:r>
      <w:r w:rsidRPr="00D06E1B">
        <w:rPr>
          <w:rFonts w:ascii="Cambria" w:hAnsi="Cambria"/>
          <w:sz w:val="24"/>
          <w:szCs w:val="24"/>
        </w:rPr>
        <w:t xml:space="preserve">kwotę równą różnicy wynikającej ze zmienionej stawki </w:t>
      </w:r>
      <w:r w:rsidRPr="00D06E1B">
        <w:rPr>
          <w:rFonts w:ascii="Cambria" w:eastAsia="Cambria" w:hAnsi="Cambria" w:cs="Cambria"/>
          <w:sz w:val="24"/>
          <w:szCs w:val="24"/>
        </w:rPr>
        <w:t>podatku - doty</w:t>
      </w:r>
      <w:r w:rsidRPr="00D06E1B">
        <w:rPr>
          <w:rFonts w:ascii="Cambria" w:hAnsi="Cambria"/>
          <w:sz w:val="24"/>
          <w:szCs w:val="24"/>
        </w:rPr>
        <w:t xml:space="preserve">czy to części wynagrodzenia za dostawy, których w dniu zmiany </w:t>
      </w:r>
      <w:r w:rsidRPr="00D06E1B">
        <w:rPr>
          <w:rFonts w:ascii="Cambria" w:eastAsia="Cambria" w:hAnsi="Cambria" w:cs="Cambria"/>
          <w:sz w:val="24"/>
          <w:szCs w:val="24"/>
        </w:rPr>
        <w:t xml:space="preserve">stawki podatku jeszcze nie dostarczono. </w:t>
      </w:r>
    </w:p>
    <w:p w14:paraId="295A6B9D" w14:textId="77777777" w:rsidR="00D06E1B" w:rsidRPr="00D06E1B" w:rsidRDefault="00D06E1B" w:rsidP="00D06E1B">
      <w:pPr>
        <w:numPr>
          <w:ilvl w:val="0"/>
          <w:numId w:val="44"/>
        </w:numPr>
        <w:suppressAutoHyphens w:val="0"/>
        <w:spacing w:after="38" w:line="267" w:lineRule="auto"/>
        <w:ind w:right="38" w:hanging="427"/>
        <w:jc w:val="both"/>
        <w:rPr>
          <w:rFonts w:ascii="Cambria" w:hAnsi="Cambria"/>
          <w:sz w:val="24"/>
          <w:szCs w:val="24"/>
        </w:rPr>
      </w:pPr>
      <w:r w:rsidRPr="00D06E1B">
        <w:rPr>
          <w:rFonts w:ascii="Cambria" w:eastAsia="Cambria" w:hAnsi="Cambria" w:cs="Cambria"/>
          <w:sz w:val="24"/>
          <w:szCs w:val="24"/>
        </w:rPr>
        <w:t xml:space="preserve">Nie stanowi zmiany istotnej umowy w rozumieniu art. 454 ustawy: </w:t>
      </w:r>
    </w:p>
    <w:p w14:paraId="0CDF40ED" w14:textId="77777777" w:rsidR="00D06E1B" w:rsidRPr="00D06E1B" w:rsidRDefault="00D06E1B" w:rsidP="00D06E1B">
      <w:pPr>
        <w:numPr>
          <w:ilvl w:val="1"/>
          <w:numId w:val="44"/>
        </w:numPr>
        <w:suppressAutoHyphens w:val="0"/>
        <w:spacing w:after="38" w:line="267" w:lineRule="auto"/>
        <w:ind w:right="38" w:hanging="360"/>
        <w:jc w:val="both"/>
        <w:rPr>
          <w:rFonts w:ascii="Cambria" w:hAnsi="Cambria"/>
          <w:sz w:val="24"/>
          <w:szCs w:val="24"/>
        </w:rPr>
      </w:pPr>
      <w:r w:rsidRPr="00D06E1B">
        <w:rPr>
          <w:rFonts w:ascii="Cambria" w:eastAsia="Cambria" w:hAnsi="Cambria" w:cs="Cambria"/>
          <w:sz w:val="24"/>
          <w:szCs w:val="24"/>
        </w:rPr>
        <w:t xml:space="preserve">zmiana danych teleadresowych; </w:t>
      </w:r>
    </w:p>
    <w:p w14:paraId="6BCA843C" w14:textId="77777777" w:rsidR="00D06E1B" w:rsidRPr="00D06E1B" w:rsidRDefault="00D06E1B" w:rsidP="00D06E1B">
      <w:pPr>
        <w:numPr>
          <w:ilvl w:val="1"/>
          <w:numId w:val="44"/>
        </w:numPr>
        <w:suppressAutoHyphens w:val="0"/>
        <w:spacing w:after="37" w:line="268" w:lineRule="auto"/>
        <w:ind w:right="38" w:hanging="360"/>
        <w:jc w:val="both"/>
        <w:rPr>
          <w:rFonts w:ascii="Cambria" w:hAnsi="Cambria"/>
          <w:sz w:val="24"/>
          <w:szCs w:val="24"/>
        </w:rPr>
      </w:pPr>
      <w:r w:rsidRPr="00D06E1B">
        <w:rPr>
          <w:rFonts w:ascii="Cambria" w:hAnsi="Cambria"/>
          <w:sz w:val="24"/>
          <w:szCs w:val="24"/>
        </w:rPr>
        <w:lastRenderedPageBreak/>
        <w:t>zmiana danych związanych z obsługą administracyjno</w:t>
      </w:r>
      <w:r w:rsidRPr="00D06E1B">
        <w:rPr>
          <w:rFonts w:ascii="Cambria" w:eastAsia="Cambria" w:hAnsi="Cambria" w:cs="Cambria"/>
          <w:sz w:val="24"/>
          <w:szCs w:val="24"/>
        </w:rPr>
        <w:t>-organizac</w:t>
      </w:r>
      <w:r w:rsidRPr="00D06E1B">
        <w:rPr>
          <w:rFonts w:ascii="Cambria" w:hAnsi="Cambria"/>
          <w:sz w:val="24"/>
          <w:szCs w:val="24"/>
        </w:rPr>
        <w:t xml:space="preserve">yjną Umowy (np. </w:t>
      </w:r>
      <w:r w:rsidRPr="00D06E1B">
        <w:rPr>
          <w:rFonts w:ascii="Cambria" w:eastAsia="Cambria" w:hAnsi="Cambria" w:cs="Cambria"/>
          <w:sz w:val="24"/>
          <w:szCs w:val="24"/>
        </w:rPr>
        <w:t xml:space="preserve">zmiana nr rachunku bankowego). </w:t>
      </w:r>
    </w:p>
    <w:p w14:paraId="533FDE38" w14:textId="19AD6F29" w:rsidR="00D06E1B" w:rsidRPr="00D06E1B" w:rsidRDefault="00D06E1B" w:rsidP="00D06E1B">
      <w:pPr>
        <w:numPr>
          <w:ilvl w:val="0"/>
          <w:numId w:val="44"/>
        </w:numPr>
        <w:suppressAutoHyphens w:val="0"/>
        <w:spacing w:after="37" w:line="268" w:lineRule="auto"/>
        <w:ind w:right="38" w:hanging="427"/>
        <w:jc w:val="both"/>
        <w:rPr>
          <w:rFonts w:ascii="Cambria" w:hAnsi="Cambria"/>
          <w:sz w:val="24"/>
          <w:szCs w:val="24"/>
        </w:rPr>
      </w:pPr>
      <w:r w:rsidRPr="00D06E1B">
        <w:rPr>
          <w:rFonts w:ascii="Cambria" w:hAnsi="Cambria"/>
          <w:sz w:val="24"/>
          <w:szCs w:val="24"/>
        </w:rPr>
        <w:t xml:space="preserve">Wszelkie zmiany umowy wymagają pod rygorem nieważności formy pisemnej </w:t>
      </w:r>
      <w:r w:rsidRPr="00D06E1B">
        <w:rPr>
          <w:rFonts w:ascii="Cambria" w:eastAsia="Cambria" w:hAnsi="Cambria" w:cs="Cambria"/>
          <w:sz w:val="24"/>
          <w:szCs w:val="24"/>
        </w:rPr>
        <w:t xml:space="preserve"> </w:t>
      </w:r>
      <w:r w:rsidR="0079694A">
        <w:rPr>
          <w:rFonts w:ascii="Cambria" w:eastAsia="Cambria" w:hAnsi="Cambria" w:cs="Cambria"/>
          <w:sz w:val="24"/>
          <w:szCs w:val="24"/>
        </w:rPr>
        <w:br/>
      </w:r>
      <w:r w:rsidRPr="00D06E1B">
        <w:rPr>
          <w:rFonts w:ascii="Cambria" w:eastAsia="Cambria" w:hAnsi="Cambria" w:cs="Cambria"/>
          <w:sz w:val="24"/>
          <w:szCs w:val="24"/>
        </w:rPr>
        <w:t xml:space="preserve">i podpisania przez obydwie strony umowy. </w:t>
      </w:r>
    </w:p>
    <w:p w14:paraId="543CDDE3" w14:textId="2D8E3DE1" w:rsidR="00D06E1B" w:rsidRPr="00D06E1B" w:rsidRDefault="00D06E1B" w:rsidP="00D06E1B">
      <w:pPr>
        <w:numPr>
          <w:ilvl w:val="0"/>
          <w:numId w:val="44"/>
        </w:numPr>
        <w:suppressAutoHyphens w:val="0"/>
        <w:spacing w:after="37" w:line="268" w:lineRule="auto"/>
        <w:ind w:right="38" w:hanging="427"/>
        <w:jc w:val="both"/>
        <w:rPr>
          <w:rFonts w:ascii="Cambria" w:hAnsi="Cambria"/>
          <w:sz w:val="24"/>
          <w:szCs w:val="24"/>
        </w:rPr>
      </w:pPr>
      <w:r w:rsidRPr="00D06E1B">
        <w:rPr>
          <w:rFonts w:ascii="Cambria" w:hAnsi="Cambria"/>
          <w:sz w:val="24"/>
          <w:szCs w:val="24"/>
        </w:rPr>
        <w:t xml:space="preserve">Z wnioskiem o zmianę umowy może wystąpić zarówno Wykonawca, jak </w:t>
      </w:r>
      <w:r w:rsidR="0079694A">
        <w:rPr>
          <w:rFonts w:ascii="Cambria" w:hAnsi="Cambria"/>
          <w:sz w:val="24"/>
          <w:szCs w:val="24"/>
        </w:rPr>
        <w:br/>
      </w:r>
      <w:r w:rsidRPr="00D06E1B">
        <w:rPr>
          <w:rFonts w:ascii="Cambria" w:eastAsia="Cambria" w:hAnsi="Cambria" w:cs="Cambria"/>
          <w:sz w:val="24"/>
          <w:szCs w:val="24"/>
        </w:rPr>
        <w:t xml:space="preserve">i </w:t>
      </w:r>
      <w:r w:rsidRPr="00D06E1B">
        <w:rPr>
          <w:rFonts w:ascii="Cambria" w:hAnsi="Cambria"/>
          <w:sz w:val="24"/>
          <w:szCs w:val="24"/>
        </w:rPr>
        <w:t>Zamawiający.</w:t>
      </w:r>
      <w:r w:rsidRPr="00D06E1B">
        <w:rPr>
          <w:rFonts w:ascii="Cambria" w:eastAsia="Cambria" w:hAnsi="Cambria" w:cs="Cambria"/>
          <w:sz w:val="24"/>
          <w:szCs w:val="24"/>
        </w:rPr>
        <w:t xml:space="preserve"> </w:t>
      </w:r>
    </w:p>
    <w:p w14:paraId="3E193B9C" w14:textId="77777777" w:rsidR="00D06E1B" w:rsidRPr="00D06E1B" w:rsidRDefault="00D06E1B" w:rsidP="00D06E1B">
      <w:pPr>
        <w:numPr>
          <w:ilvl w:val="0"/>
          <w:numId w:val="44"/>
        </w:numPr>
        <w:suppressAutoHyphens w:val="0"/>
        <w:spacing w:after="37" w:line="268" w:lineRule="auto"/>
        <w:ind w:right="38" w:hanging="427"/>
        <w:jc w:val="both"/>
        <w:rPr>
          <w:rFonts w:ascii="Cambria" w:hAnsi="Cambria"/>
          <w:sz w:val="24"/>
          <w:szCs w:val="24"/>
        </w:rPr>
      </w:pPr>
      <w:r w:rsidRPr="00D06E1B">
        <w:rPr>
          <w:rFonts w:ascii="Cambria" w:hAnsi="Cambria"/>
          <w:sz w:val="24"/>
          <w:szCs w:val="24"/>
        </w:rPr>
        <w:t xml:space="preserve">Strona, która występuje z propozycją zmiany umowy, w oparciu o przedstawiony powyżej katalog zmian umowy zobowiązana jest do sporządzenia i uzasadnienia wniosku o taką zmianę. Wszelkie zmiany umowy dla swej ważności wymagają </w:t>
      </w:r>
      <w:r w:rsidRPr="00D06E1B">
        <w:rPr>
          <w:rFonts w:ascii="Cambria" w:eastAsia="Cambria" w:hAnsi="Cambria" w:cs="Cambria"/>
          <w:sz w:val="24"/>
          <w:szCs w:val="24"/>
        </w:rPr>
        <w:t xml:space="preserve">formy pisemnej w postaci aneksu do umowy. </w:t>
      </w:r>
    </w:p>
    <w:p w14:paraId="6910A9F5" w14:textId="77777777" w:rsidR="00D06E1B" w:rsidRPr="00D06E1B" w:rsidRDefault="00D06E1B" w:rsidP="00D06E1B">
      <w:pPr>
        <w:numPr>
          <w:ilvl w:val="0"/>
          <w:numId w:val="44"/>
        </w:numPr>
        <w:suppressAutoHyphens w:val="0"/>
        <w:spacing w:after="7" w:line="268" w:lineRule="auto"/>
        <w:ind w:right="38" w:hanging="427"/>
        <w:jc w:val="both"/>
        <w:rPr>
          <w:rFonts w:ascii="Cambria" w:hAnsi="Cambria"/>
          <w:sz w:val="24"/>
          <w:szCs w:val="24"/>
        </w:rPr>
      </w:pPr>
      <w:r w:rsidRPr="00D06E1B">
        <w:rPr>
          <w:rFonts w:ascii="Cambria" w:eastAsia="Cambria" w:hAnsi="Cambria" w:cs="Cambria"/>
          <w:sz w:val="24"/>
          <w:szCs w:val="24"/>
        </w:rPr>
        <w:t>Wszystk</w:t>
      </w:r>
      <w:r w:rsidRPr="00D06E1B">
        <w:rPr>
          <w:rFonts w:ascii="Cambria" w:hAnsi="Cambria"/>
          <w:sz w:val="24"/>
          <w:szCs w:val="24"/>
        </w:rPr>
        <w:t xml:space="preserve">ie powyższe postanowienia stanowią katalog zmian, na które Zamawiający może wyrazić zgodę. Nie stanowią one jednak zobowiązania do wyrażenia takiej </w:t>
      </w:r>
      <w:r w:rsidRPr="00D06E1B">
        <w:rPr>
          <w:rFonts w:ascii="Cambria" w:eastAsia="Cambria" w:hAnsi="Cambria" w:cs="Cambria"/>
          <w:sz w:val="24"/>
          <w:szCs w:val="24"/>
        </w:rPr>
        <w:t xml:space="preserve">zgody. </w:t>
      </w:r>
    </w:p>
    <w:p w14:paraId="0A9EDBE4" w14:textId="77777777" w:rsidR="00D97870" w:rsidRPr="00B95FBC" w:rsidRDefault="00D97870" w:rsidP="00B630A5">
      <w:pPr>
        <w:pStyle w:val="p2"/>
        <w:spacing w:line="276" w:lineRule="auto"/>
        <w:ind w:left="740"/>
        <w:jc w:val="both"/>
        <w:rPr>
          <w:rStyle w:val="s1"/>
          <w:rFonts w:ascii="Cambria" w:hAnsi="Cambria" w:cs="Cambria"/>
          <w:b/>
          <w:sz w:val="24"/>
          <w:szCs w:val="24"/>
        </w:rPr>
      </w:pPr>
    </w:p>
    <w:p w14:paraId="5F9F143F" w14:textId="2AD5AAD3" w:rsidR="00D00A80" w:rsidRPr="00B95FBC" w:rsidRDefault="00D00A80">
      <w:pPr>
        <w:pStyle w:val="p2"/>
        <w:spacing w:line="276" w:lineRule="auto"/>
        <w:jc w:val="center"/>
      </w:pPr>
      <w:r w:rsidRPr="00B95FBC">
        <w:rPr>
          <w:rStyle w:val="s1"/>
          <w:rFonts w:ascii="Cambria" w:hAnsi="Cambria" w:cs="Cambria"/>
          <w:b/>
          <w:sz w:val="24"/>
          <w:szCs w:val="24"/>
        </w:rPr>
        <w:t xml:space="preserve">§ </w:t>
      </w:r>
      <w:r w:rsidR="00D06E1B">
        <w:rPr>
          <w:rStyle w:val="s1"/>
          <w:rFonts w:ascii="Cambria" w:hAnsi="Cambria" w:cs="Cambria"/>
          <w:b/>
          <w:sz w:val="24"/>
          <w:szCs w:val="24"/>
        </w:rPr>
        <w:t>10</w:t>
      </w:r>
    </w:p>
    <w:p w14:paraId="74D89B9D" w14:textId="77777777" w:rsidR="00D00A80" w:rsidRPr="00B95FBC" w:rsidRDefault="00D00A80">
      <w:pPr>
        <w:pStyle w:val="p2"/>
        <w:spacing w:line="276" w:lineRule="auto"/>
        <w:jc w:val="center"/>
      </w:pPr>
      <w:r w:rsidRPr="00B95FBC">
        <w:rPr>
          <w:rFonts w:ascii="Cambria" w:hAnsi="Cambria" w:cs="Cambria"/>
          <w:b/>
          <w:sz w:val="24"/>
          <w:szCs w:val="24"/>
        </w:rPr>
        <w:t>Przelew wierzytelności</w:t>
      </w:r>
    </w:p>
    <w:p w14:paraId="34D6C801" w14:textId="77777777" w:rsidR="00D00A80" w:rsidRPr="00B95FBC" w:rsidRDefault="00D00A80">
      <w:pPr>
        <w:pStyle w:val="p2"/>
        <w:spacing w:line="276" w:lineRule="auto"/>
        <w:jc w:val="both"/>
      </w:pPr>
      <w:r w:rsidRPr="00B95FBC">
        <w:rPr>
          <w:rFonts w:ascii="Cambria" w:hAnsi="Cambria" w:cs="Cambria"/>
          <w:sz w:val="24"/>
          <w:szCs w:val="24"/>
        </w:rPr>
        <w:t>Wykonawca nie może przenieść wierzytelności wynikających z niniejszej umowy na osobę trzecią bez uprzedniej zgody Zamawiającego,</w:t>
      </w:r>
      <w:r w:rsidRPr="00B95FBC">
        <w:rPr>
          <w:rFonts w:ascii="Cambria" w:hAnsi="Cambria" w:cs="Cambria"/>
          <w:iCs/>
          <w:sz w:val="24"/>
          <w:szCs w:val="24"/>
        </w:rPr>
        <w:t xml:space="preserve"> wyrażonej w formie pisemnej pod rygorem nieważności</w:t>
      </w:r>
      <w:r w:rsidRPr="00B95FBC">
        <w:rPr>
          <w:rFonts w:ascii="Cambria" w:hAnsi="Cambria" w:cs="Cambria"/>
          <w:sz w:val="24"/>
          <w:szCs w:val="24"/>
        </w:rPr>
        <w:t>.</w:t>
      </w:r>
      <w:bookmarkStart w:id="2" w:name="_Hlk517249695"/>
      <w:r w:rsidRPr="00B95FBC">
        <w:rPr>
          <w:rFonts w:ascii="Cambria" w:hAnsi="Cambria" w:cs="Cambria"/>
          <w:sz w:val="24"/>
          <w:szCs w:val="24"/>
        </w:rPr>
        <w:t xml:space="preserve"> Cesja lub czynność wywołująca podobne skutki, dokonane bez pisemnej zgody Zamawiającego są względem Zamawiającego bezskuteczne</w:t>
      </w:r>
      <w:bookmarkEnd w:id="2"/>
    </w:p>
    <w:p w14:paraId="2EC38C7B" w14:textId="77777777" w:rsidR="00D00A80" w:rsidRPr="00B602F2" w:rsidRDefault="00D00A80">
      <w:pPr>
        <w:pStyle w:val="p2"/>
        <w:spacing w:line="276" w:lineRule="auto"/>
        <w:jc w:val="center"/>
        <w:rPr>
          <w:rFonts w:ascii="Cambria" w:hAnsi="Cambria" w:cs="Cambria"/>
          <w:b/>
          <w:sz w:val="24"/>
          <w:szCs w:val="24"/>
        </w:rPr>
      </w:pPr>
    </w:p>
    <w:p w14:paraId="1EF1146A" w14:textId="49BACCB0" w:rsidR="00D00A80" w:rsidRPr="00B602F2" w:rsidRDefault="00D00A80">
      <w:pPr>
        <w:pStyle w:val="p2"/>
        <w:spacing w:line="276" w:lineRule="auto"/>
        <w:jc w:val="center"/>
      </w:pPr>
      <w:r w:rsidRPr="00B602F2">
        <w:rPr>
          <w:rFonts w:ascii="Cambria" w:hAnsi="Cambria" w:cs="Cambria"/>
          <w:b/>
          <w:sz w:val="24"/>
          <w:szCs w:val="24"/>
        </w:rPr>
        <w:t xml:space="preserve">§ </w:t>
      </w:r>
      <w:r w:rsidR="00D97870" w:rsidRPr="00B602F2">
        <w:rPr>
          <w:rFonts w:ascii="Cambria" w:hAnsi="Cambria" w:cs="Cambria"/>
          <w:b/>
          <w:sz w:val="24"/>
          <w:szCs w:val="24"/>
        </w:rPr>
        <w:t>1</w:t>
      </w:r>
      <w:r w:rsidR="00D06E1B">
        <w:rPr>
          <w:rFonts w:ascii="Cambria" w:hAnsi="Cambria" w:cs="Cambria"/>
          <w:b/>
          <w:sz w:val="24"/>
          <w:szCs w:val="24"/>
        </w:rPr>
        <w:t>1</w:t>
      </w:r>
    </w:p>
    <w:p w14:paraId="1536488E" w14:textId="0F81A853" w:rsidR="00D97870" w:rsidRPr="00B602F2" w:rsidRDefault="00D00A80" w:rsidP="00D97870">
      <w:pPr>
        <w:pStyle w:val="p2"/>
        <w:spacing w:line="276" w:lineRule="auto"/>
        <w:jc w:val="center"/>
        <w:rPr>
          <w:rFonts w:ascii="Cambria" w:hAnsi="Cambria" w:cs="Cambria"/>
          <w:b/>
          <w:sz w:val="24"/>
          <w:szCs w:val="24"/>
        </w:rPr>
      </w:pPr>
      <w:r w:rsidRPr="00B602F2">
        <w:rPr>
          <w:rFonts w:ascii="Cambria" w:hAnsi="Cambria" w:cs="Cambria"/>
          <w:b/>
          <w:sz w:val="24"/>
          <w:szCs w:val="24"/>
        </w:rPr>
        <w:t>Poufność informacji</w:t>
      </w:r>
    </w:p>
    <w:p w14:paraId="49549651" w14:textId="6D68BC65" w:rsidR="00D97870" w:rsidRPr="00B602F2" w:rsidRDefault="00D97870" w:rsidP="00B630A5">
      <w:pPr>
        <w:pStyle w:val="p2"/>
        <w:spacing w:line="276" w:lineRule="auto"/>
        <w:jc w:val="both"/>
        <w:rPr>
          <w:rFonts w:ascii="Cambria" w:hAnsi="Cambria" w:cs="Cambria"/>
          <w:sz w:val="24"/>
          <w:szCs w:val="24"/>
        </w:rPr>
      </w:pPr>
      <w:r w:rsidRPr="00B602F2">
        <w:rPr>
          <w:rFonts w:ascii="Cambria" w:hAnsi="Cambria" w:cs="Cambria"/>
          <w:sz w:val="24"/>
          <w:szCs w:val="24"/>
        </w:rPr>
        <w:t xml:space="preserve">Dane i informacje uzyskane przez Wykonawcę od Zamawiającego w związku </w:t>
      </w:r>
      <w:r w:rsidR="0079694A">
        <w:rPr>
          <w:rFonts w:ascii="Cambria" w:hAnsi="Cambria" w:cs="Cambria"/>
          <w:sz w:val="24"/>
          <w:szCs w:val="24"/>
        </w:rPr>
        <w:br/>
      </w:r>
      <w:r w:rsidRPr="00B602F2">
        <w:rPr>
          <w:rFonts w:ascii="Cambria" w:hAnsi="Cambria" w:cs="Cambria"/>
          <w:sz w:val="24"/>
          <w:szCs w:val="24"/>
        </w:rPr>
        <w:t xml:space="preserve">z wykonaniem przedmiotu umowy, nie będące danymi z zakresu informacji publicznej, </w:t>
      </w:r>
      <w:r w:rsidR="0079694A">
        <w:rPr>
          <w:rFonts w:ascii="Cambria" w:hAnsi="Cambria" w:cs="Cambria"/>
          <w:sz w:val="24"/>
          <w:szCs w:val="24"/>
        </w:rPr>
        <w:br/>
      </w:r>
      <w:r w:rsidRPr="00B602F2">
        <w:rPr>
          <w:rFonts w:ascii="Cambria" w:hAnsi="Cambria" w:cs="Cambria"/>
          <w:sz w:val="24"/>
          <w:szCs w:val="24"/>
        </w:rPr>
        <w:t xml:space="preserve">w rozumieniu Ustawy z dnia 6 września 2001 r. o dostępie do informacji publicznej (Dz. U. z 2022r. poz. 902), są poufne i nie mogą być przez Wykonawcę upublicznione lub udostępnione osobom trzecim bez zgody Zamawiającego </w:t>
      </w:r>
    </w:p>
    <w:p w14:paraId="08DFFF83" w14:textId="77777777" w:rsidR="00543A06" w:rsidRPr="00B602F2" w:rsidRDefault="00543A06">
      <w:pPr>
        <w:spacing w:after="0"/>
        <w:jc w:val="center"/>
        <w:rPr>
          <w:rFonts w:ascii="Cambria" w:hAnsi="Cambria" w:cs="Cambria"/>
          <w:b/>
          <w:sz w:val="24"/>
          <w:szCs w:val="24"/>
          <w:lang w:eastAsia="pl-PL"/>
        </w:rPr>
      </w:pPr>
    </w:p>
    <w:p w14:paraId="73FE79E8" w14:textId="4B2C44B5" w:rsidR="00D00A80" w:rsidRPr="00B602F2" w:rsidRDefault="00D00A80" w:rsidP="0039117D">
      <w:pPr>
        <w:spacing w:after="0"/>
        <w:jc w:val="center"/>
      </w:pPr>
      <w:r w:rsidRPr="00B602F2">
        <w:rPr>
          <w:rFonts w:ascii="Cambria" w:hAnsi="Cambria" w:cs="Cambria"/>
          <w:b/>
          <w:sz w:val="24"/>
          <w:szCs w:val="24"/>
          <w:lang w:eastAsia="pl-PL"/>
        </w:rPr>
        <w:t>§ 1</w:t>
      </w:r>
      <w:r w:rsidR="00D06E1B">
        <w:rPr>
          <w:rFonts w:ascii="Cambria" w:hAnsi="Cambria" w:cs="Cambria"/>
          <w:b/>
          <w:sz w:val="24"/>
          <w:szCs w:val="24"/>
          <w:lang w:eastAsia="pl-PL"/>
        </w:rPr>
        <w:t>2</w:t>
      </w:r>
    </w:p>
    <w:p w14:paraId="0497A3AF" w14:textId="77777777" w:rsidR="00D00A80" w:rsidRPr="00B602F2" w:rsidRDefault="00D00A80" w:rsidP="0039117D">
      <w:pPr>
        <w:spacing w:after="0"/>
        <w:jc w:val="center"/>
      </w:pPr>
      <w:r w:rsidRPr="00B602F2">
        <w:rPr>
          <w:rFonts w:ascii="Cambria" w:eastAsia="Calibri" w:hAnsi="Cambria" w:cs="Cambria"/>
          <w:b/>
          <w:sz w:val="24"/>
          <w:szCs w:val="24"/>
        </w:rPr>
        <w:t xml:space="preserve">Ochrona danych osobowych </w:t>
      </w:r>
    </w:p>
    <w:p w14:paraId="486F215A" w14:textId="77777777" w:rsidR="00D00A80" w:rsidRPr="00B602F2" w:rsidRDefault="00D00A80" w:rsidP="0039117D">
      <w:pPr>
        <w:pStyle w:val="redniasiatka1akcent21"/>
        <w:numPr>
          <w:ilvl w:val="0"/>
          <w:numId w:val="4"/>
        </w:numPr>
        <w:spacing w:before="0" w:after="0" w:line="276" w:lineRule="auto"/>
        <w:ind w:left="426" w:hanging="426"/>
      </w:pPr>
      <w:r w:rsidRPr="00B602F2">
        <w:rPr>
          <w:rFonts w:ascii="Cambria" w:hAnsi="Cambria" w:cs="Cambria"/>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6A5F5D0C" w14:textId="77777777" w:rsidR="00D00A80" w:rsidRPr="00B602F2" w:rsidRDefault="00D00A80" w:rsidP="0039117D">
      <w:pPr>
        <w:pStyle w:val="redniasiatka1akcent21"/>
        <w:numPr>
          <w:ilvl w:val="0"/>
          <w:numId w:val="4"/>
        </w:numPr>
        <w:spacing w:before="0" w:after="0" w:line="276" w:lineRule="auto"/>
        <w:ind w:left="426" w:hanging="426"/>
      </w:pPr>
      <w:r w:rsidRPr="00B602F2">
        <w:rPr>
          <w:rFonts w:ascii="Cambria" w:hAnsi="Cambria" w:cs="Cambria"/>
          <w:sz w:val="24"/>
          <w:szCs w:val="24"/>
        </w:rPr>
        <w:t>Zamawiający powierza Wykonawcy, w trybie art. 28 Rozporządzenia dane osobowe do przetwarzania, wyłącznie w celu wykonania przedmiotu niniejszej umowy.</w:t>
      </w:r>
    </w:p>
    <w:p w14:paraId="67819004" w14:textId="77777777" w:rsidR="00D00A80" w:rsidRPr="00B602F2" w:rsidRDefault="00D00A80" w:rsidP="0039117D">
      <w:pPr>
        <w:pStyle w:val="redniasiatka1akcent21"/>
        <w:numPr>
          <w:ilvl w:val="0"/>
          <w:numId w:val="4"/>
        </w:numPr>
        <w:spacing w:before="0" w:after="0" w:line="276" w:lineRule="auto"/>
        <w:ind w:left="426" w:hanging="426"/>
      </w:pPr>
      <w:r w:rsidRPr="00B602F2">
        <w:rPr>
          <w:rFonts w:ascii="Cambria" w:hAnsi="Cambria" w:cs="Cambria"/>
          <w:sz w:val="24"/>
          <w:szCs w:val="24"/>
        </w:rPr>
        <w:t>Wykonawca zobowiązuje się:</w:t>
      </w:r>
    </w:p>
    <w:p w14:paraId="707ED08D" w14:textId="77777777" w:rsidR="00D00A80" w:rsidRPr="00B602F2" w:rsidRDefault="00D00A80">
      <w:pPr>
        <w:pStyle w:val="redniasiatka1akcent21"/>
        <w:numPr>
          <w:ilvl w:val="1"/>
          <w:numId w:val="18"/>
        </w:numPr>
        <w:spacing w:before="0" w:after="0" w:line="276" w:lineRule="auto"/>
        <w:ind w:left="993" w:hanging="502"/>
      </w:pPr>
      <w:r w:rsidRPr="00B602F2">
        <w:rPr>
          <w:rFonts w:ascii="Cambria" w:hAnsi="Cambria" w:cs="Cambria"/>
          <w:sz w:val="24"/>
          <w:szCs w:val="24"/>
        </w:rPr>
        <w:lastRenderedPageBreak/>
        <w:t>przetwarzać powierzone mu dane osobowe zgodnie z niniejszą umową, Rozporządzeniem oraz z innymi przepisami prawa powszechnie obowiązującego, które chronią prawa osób, których dane dotyczą,</w:t>
      </w:r>
    </w:p>
    <w:p w14:paraId="4C13AF07" w14:textId="77777777" w:rsidR="00D00A80" w:rsidRPr="00B602F2" w:rsidRDefault="00D00A80">
      <w:pPr>
        <w:pStyle w:val="redniasiatka1akcent21"/>
        <w:numPr>
          <w:ilvl w:val="1"/>
          <w:numId w:val="18"/>
        </w:numPr>
        <w:spacing w:before="0" w:after="0" w:line="276" w:lineRule="auto"/>
        <w:ind w:left="993" w:hanging="502"/>
      </w:pPr>
      <w:r w:rsidRPr="00B602F2">
        <w:rPr>
          <w:rFonts w:ascii="Cambria" w:hAnsi="Cambria" w:cs="Cambria"/>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2A2E787C" w14:textId="77777777" w:rsidR="00D00A80" w:rsidRPr="00B602F2" w:rsidRDefault="00D00A80">
      <w:pPr>
        <w:pStyle w:val="redniasiatka1akcent21"/>
        <w:numPr>
          <w:ilvl w:val="1"/>
          <w:numId w:val="18"/>
        </w:numPr>
        <w:spacing w:before="0" w:after="0" w:line="276" w:lineRule="auto"/>
        <w:ind w:left="993" w:hanging="502"/>
      </w:pPr>
      <w:r w:rsidRPr="00B602F2">
        <w:rPr>
          <w:rFonts w:ascii="Cambria" w:hAnsi="Cambria" w:cs="Cambria"/>
          <w:sz w:val="24"/>
          <w:szCs w:val="24"/>
        </w:rPr>
        <w:t>dołożyć należytej staranności przy przetwarzaniu powierzonych danych osobowych,</w:t>
      </w:r>
    </w:p>
    <w:p w14:paraId="53D0F7D3" w14:textId="77777777" w:rsidR="00D00A80" w:rsidRPr="00B602F2" w:rsidRDefault="00D00A80">
      <w:pPr>
        <w:pStyle w:val="redniasiatka1akcent21"/>
        <w:numPr>
          <w:ilvl w:val="1"/>
          <w:numId w:val="18"/>
        </w:numPr>
        <w:spacing w:before="0" w:after="0" w:line="276" w:lineRule="auto"/>
        <w:ind w:left="993" w:hanging="502"/>
      </w:pPr>
      <w:r w:rsidRPr="00B602F2">
        <w:rPr>
          <w:rFonts w:ascii="Cambria" w:hAnsi="Cambria" w:cs="Cambria"/>
          <w:sz w:val="24"/>
          <w:szCs w:val="24"/>
        </w:rPr>
        <w:t>do nadania upoważnień do przetwarzania danych osobowych wszystkim osobom, które będą przetwarzały powierzone dane w celu realizacji niniejszej umowy,</w:t>
      </w:r>
    </w:p>
    <w:p w14:paraId="12C03E22" w14:textId="77777777" w:rsidR="00D00A80" w:rsidRPr="00B602F2" w:rsidRDefault="00D00A80">
      <w:pPr>
        <w:pStyle w:val="redniasiatka1akcent21"/>
        <w:numPr>
          <w:ilvl w:val="1"/>
          <w:numId w:val="18"/>
        </w:numPr>
        <w:spacing w:before="0" w:after="0" w:line="276" w:lineRule="auto"/>
        <w:ind w:left="993" w:hanging="502"/>
      </w:pPr>
      <w:r w:rsidRPr="00B602F2">
        <w:rPr>
          <w:rFonts w:ascii="Cambria" w:hAnsi="Cambria" w:cs="Cambria"/>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741C6814" w14:textId="3619DFDA" w:rsidR="00D00A80" w:rsidRPr="00B602F2" w:rsidRDefault="00D00A80" w:rsidP="0039117D">
      <w:pPr>
        <w:pStyle w:val="redniasiatka1akcent21"/>
        <w:numPr>
          <w:ilvl w:val="0"/>
          <w:numId w:val="4"/>
        </w:numPr>
        <w:tabs>
          <w:tab w:val="left" w:pos="426"/>
        </w:tabs>
        <w:spacing w:before="0" w:after="0" w:line="276" w:lineRule="auto"/>
        <w:ind w:left="426" w:hanging="426"/>
      </w:pPr>
      <w:r w:rsidRPr="00B602F2">
        <w:rPr>
          <w:rFonts w:ascii="Cambria" w:hAnsi="Cambria" w:cs="Cambria"/>
          <w:sz w:val="24"/>
          <w:szCs w:val="24"/>
        </w:rPr>
        <w:t>Wykonawca po wykonaniu przedmiotu zamówienia, usuwa/zwraca Zamawiającemu wszelkie dane osobowe oraz usuwa wszelkie ich istniejące kopie, chyba że prawo Unii lub prawo państwa członkowskiego nakazują przechowywanie danych osobowych.</w:t>
      </w:r>
    </w:p>
    <w:p w14:paraId="5A51627B" w14:textId="564700E4" w:rsidR="00773D10" w:rsidRPr="00B602F2" w:rsidRDefault="00773D10" w:rsidP="00773D10">
      <w:pPr>
        <w:spacing w:after="0"/>
        <w:jc w:val="center"/>
      </w:pPr>
      <w:r w:rsidRPr="00B602F2">
        <w:rPr>
          <w:rFonts w:ascii="Cambria" w:hAnsi="Cambria" w:cs="Cambria"/>
          <w:b/>
          <w:sz w:val="24"/>
          <w:szCs w:val="24"/>
          <w:lang w:eastAsia="pl-PL"/>
        </w:rPr>
        <w:t>§ 1</w:t>
      </w:r>
      <w:r w:rsidR="00D06E1B">
        <w:rPr>
          <w:rFonts w:ascii="Cambria" w:hAnsi="Cambria" w:cs="Cambria"/>
          <w:b/>
          <w:sz w:val="24"/>
          <w:szCs w:val="24"/>
          <w:lang w:eastAsia="pl-PL"/>
        </w:rPr>
        <w:t>3</w:t>
      </w:r>
    </w:p>
    <w:p w14:paraId="10883DAD" w14:textId="3C3D59C4" w:rsidR="00D00A80" w:rsidRPr="00B602F2" w:rsidRDefault="00D00A80">
      <w:pPr>
        <w:spacing w:after="0"/>
        <w:jc w:val="center"/>
      </w:pPr>
      <w:r w:rsidRPr="00B602F2">
        <w:rPr>
          <w:rFonts w:ascii="Cambria" w:hAnsi="Cambria" w:cs="Cambria"/>
          <w:b/>
          <w:sz w:val="24"/>
          <w:szCs w:val="24"/>
          <w:lang w:eastAsia="pl-PL"/>
        </w:rPr>
        <w:t>Postanowienia końcowe</w:t>
      </w:r>
    </w:p>
    <w:p w14:paraId="55B2D469" w14:textId="77777777" w:rsidR="00D00A80" w:rsidRPr="00B602F2" w:rsidRDefault="00D00A80">
      <w:pPr>
        <w:numPr>
          <w:ilvl w:val="0"/>
          <w:numId w:val="9"/>
        </w:numPr>
        <w:spacing w:after="0"/>
        <w:ind w:left="426" w:hanging="426"/>
        <w:jc w:val="both"/>
      </w:pPr>
      <w:r w:rsidRPr="00B602F2">
        <w:rPr>
          <w:rFonts w:ascii="Cambria" w:hAnsi="Cambria" w:cs="Cambria"/>
          <w:sz w:val="24"/>
          <w:szCs w:val="24"/>
          <w:lang w:eastAsia="pl-PL"/>
        </w:rPr>
        <w:t>Z zastrzeżeniem ust. 3 wszelkie zmiany i uzupełnienia niniejszej umowy wymagają formy pisemnej pod rygorem nieważności.</w:t>
      </w:r>
    </w:p>
    <w:p w14:paraId="488BB3AF" w14:textId="77777777" w:rsidR="00D00A80" w:rsidRPr="00B602F2" w:rsidRDefault="00D00A80">
      <w:pPr>
        <w:numPr>
          <w:ilvl w:val="0"/>
          <w:numId w:val="9"/>
        </w:numPr>
        <w:spacing w:after="0"/>
        <w:ind w:left="426" w:hanging="426"/>
        <w:jc w:val="both"/>
      </w:pPr>
      <w:r w:rsidRPr="00B602F2">
        <w:rPr>
          <w:rFonts w:ascii="Cambria" w:hAnsi="Cambria" w:cs="Cambria"/>
          <w:sz w:val="24"/>
          <w:szCs w:val="24"/>
          <w:lang w:eastAsia="pl-PL"/>
        </w:rPr>
        <w:t>Osobami wyznaczonymi do koordynacji wykonania niniejszej umowy są:</w:t>
      </w:r>
    </w:p>
    <w:p w14:paraId="32791DDC" w14:textId="77777777" w:rsidR="00D00A80" w:rsidRPr="00B602F2" w:rsidRDefault="00D00A80">
      <w:pPr>
        <w:numPr>
          <w:ilvl w:val="1"/>
          <w:numId w:val="19"/>
        </w:numPr>
        <w:spacing w:after="0"/>
        <w:ind w:hanging="294"/>
        <w:jc w:val="both"/>
      </w:pPr>
      <w:r w:rsidRPr="00B602F2">
        <w:rPr>
          <w:rFonts w:ascii="Cambria" w:hAnsi="Cambria" w:cs="Cambria"/>
          <w:sz w:val="24"/>
          <w:szCs w:val="24"/>
          <w:lang w:eastAsia="pl-PL"/>
        </w:rPr>
        <w:t xml:space="preserve">ze strony Zamawiającego – </w:t>
      </w:r>
      <w:r w:rsidR="003C7BA9" w:rsidRPr="00B602F2">
        <w:rPr>
          <w:rFonts w:ascii="Cambria" w:hAnsi="Cambria" w:cs="Cambria"/>
          <w:sz w:val="24"/>
          <w:szCs w:val="24"/>
          <w:lang w:eastAsia="pl-PL"/>
        </w:rPr>
        <w:t>…………………….,</w:t>
      </w:r>
      <w:r w:rsidRPr="00B602F2">
        <w:rPr>
          <w:rFonts w:ascii="Cambria" w:hAnsi="Cambria" w:cs="Cambria"/>
          <w:sz w:val="24"/>
          <w:szCs w:val="24"/>
          <w:lang w:eastAsia="pl-PL"/>
        </w:rPr>
        <w:t xml:space="preserve"> tel. </w:t>
      </w:r>
      <w:r w:rsidR="003C7BA9" w:rsidRPr="00B602F2">
        <w:rPr>
          <w:rFonts w:ascii="Cambria" w:hAnsi="Cambria" w:cs="Cambria"/>
          <w:sz w:val="24"/>
          <w:szCs w:val="24"/>
          <w:lang w:eastAsia="pl-PL"/>
        </w:rPr>
        <w:t>………</w:t>
      </w:r>
      <w:r w:rsidRPr="00B602F2">
        <w:rPr>
          <w:rFonts w:ascii="Cambria" w:hAnsi="Cambria" w:cs="Cambria"/>
          <w:sz w:val="24"/>
          <w:szCs w:val="24"/>
          <w:lang w:eastAsia="pl-PL"/>
        </w:rPr>
        <w:t xml:space="preserve"> wew. </w:t>
      </w:r>
      <w:r w:rsidR="003C7BA9" w:rsidRPr="00B602F2">
        <w:rPr>
          <w:rFonts w:ascii="Cambria" w:hAnsi="Cambria" w:cs="Cambria"/>
          <w:sz w:val="24"/>
          <w:szCs w:val="24"/>
          <w:lang w:eastAsia="pl-PL"/>
        </w:rPr>
        <w:t>……..</w:t>
      </w:r>
      <w:r w:rsidRPr="00B602F2">
        <w:rPr>
          <w:rFonts w:ascii="Cambria" w:hAnsi="Cambria" w:cs="Cambria"/>
          <w:sz w:val="24"/>
          <w:szCs w:val="24"/>
          <w:lang w:eastAsia="pl-PL"/>
        </w:rPr>
        <w:t xml:space="preserve"> e-mail: </w:t>
      </w:r>
      <w:hyperlink r:id="rId8" w:history="1">
        <w:r w:rsidR="003C7BA9" w:rsidRPr="00B602F2">
          <w:rPr>
            <w:rStyle w:val="Hipercze"/>
            <w:rFonts w:ascii="Cambria" w:hAnsi="Cambria" w:cs="Cambria"/>
            <w:color w:val="auto"/>
            <w:sz w:val="24"/>
            <w:szCs w:val="24"/>
            <w:lang w:eastAsia="pl-PL"/>
          </w:rPr>
          <w:t>……………..</w:t>
        </w:r>
      </w:hyperlink>
      <w:r w:rsidRPr="00B602F2">
        <w:rPr>
          <w:rFonts w:ascii="Cambria" w:hAnsi="Cambria" w:cs="Cambria"/>
          <w:sz w:val="24"/>
          <w:szCs w:val="24"/>
          <w:lang w:eastAsia="pl-PL"/>
        </w:rPr>
        <w:t xml:space="preserve"> </w:t>
      </w:r>
    </w:p>
    <w:p w14:paraId="6B7B603A" w14:textId="77777777" w:rsidR="00D00A80" w:rsidRPr="00B602F2" w:rsidRDefault="00D00A80">
      <w:pPr>
        <w:numPr>
          <w:ilvl w:val="1"/>
          <w:numId w:val="19"/>
        </w:numPr>
        <w:spacing w:after="0"/>
        <w:ind w:hanging="294"/>
        <w:jc w:val="both"/>
      </w:pPr>
      <w:r w:rsidRPr="00B602F2">
        <w:rPr>
          <w:rFonts w:ascii="Cambria" w:hAnsi="Cambria" w:cs="Cambria"/>
          <w:sz w:val="24"/>
          <w:szCs w:val="24"/>
          <w:lang w:eastAsia="pl-PL"/>
        </w:rPr>
        <w:t xml:space="preserve">ze strony Wykonawcy – ………………., tel. …………, e-mail: </w:t>
      </w:r>
      <w:hyperlink r:id="rId9" w:history="1">
        <w:r w:rsidRPr="00B602F2">
          <w:rPr>
            <w:rStyle w:val="Hipercze"/>
            <w:rFonts w:ascii="Cambria" w:hAnsi="Cambria" w:cs="Cambria"/>
            <w:color w:val="auto"/>
            <w:sz w:val="24"/>
            <w:szCs w:val="24"/>
            <w:lang w:eastAsia="pl-PL"/>
          </w:rPr>
          <w:t>…………….</w:t>
        </w:r>
      </w:hyperlink>
      <w:r w:rsidRPr="00B602F2">
        <w:rPr>
          <w:rFonts w:ascii="Cambria" w:hAnsi="Cambria" w:cs="Cambria"/>
          <w:sz w:val="24"/>
          <w:szCs w:val="24"/>
          <w:lang w:eastAsia="pl-PL"/>
        </w:rPr>
        <w:t xml:space="preserve"> </w:t>
      </w:r>
    </w:p>
    <w:p w14:paraId="77279311" w14:textId="77777777" w:rsidR="00D00A80" w:rsidRPr="00B602F2" w:rsidRDefault="00D00A80">
      <w:pPr>
        <w:numPr>
          <w:ilvl w:val="0"/>
          <w:numId w:val="9"/>
        </w:numPr>
        <w:spacing w:after="0"/>
        <w:ind w:left="426" w:hanging="426"/>
        <w:jc w:val="both"/>
      </w:pPr>
      <w:r w:rsidRPr="00B602F2">
        <w:rPr>
          <w:rFonts w:ascii="Cambria" w:hAnsi="Cambria" w:cs="Cambria"/>
          <w:sz w:val="24"/>
          <w:szCs w:val="24"/>
          <w:lang w:eastAsia="pl-PL"/>
        </w:rPr>
        <w:t>Zmiana danych wskazanych w ust. 2 odbywać będzie się w formie pisemnego powiadomienia strony i nie stanowi zmiany umowy.</w:t>
      </w:r>
    </w:p>
    <w:p w14:paraId="4441F913" w14:textId="77777777" w:rsidR="00D00A80" w:rsidRPr="00B602F2" w:rsidRDefault="00D00A80">
      <w:pPr>
        <w:numPr>
          <w:ilvl w:val="0"/>
          <w:numId w:val="9"/>
        </w:numPr>
        <w:spacing w:after="0"/>
        <w:ind w:left="426" w:hanging="426"/>
        <w:jc w:val="both"/>
      </w:pPr>
      <w:r w:rsidRPr="00B602F2">
        <w:rPr>
          <w:rFonts w:ascii="Cambria" w:hAnsi="Cambria" w:cs="Cambria"/>
          <w:sz w:val="24"/>
          <w:szCs w:val="24"/>
          <w:lang w:eastAsia="pl-PL"/>
        </w:rPr>
        <w:t>Wszelka korespondencja pomiędzy Stronami, w tym oświadczenia, wysyłana będzie na adresy podane w ust. 2. W przypadku nadania korespondencji pocztą albo kurierem, za datę wniesienia jej do adresata, uznaje się datę nadania w placówce pocztowej albo u kuriera.</w:t>
      </w:r>
    </w:p>
    <w:p w14:paraId="55949098" w14:textId="3E86839A" w:rsidR="00160F47" w:rsidRPr="00B602F2" w:rsidRDefault="00160F47" w:rsidP="00160F47">
      <w:pPr>
        <w:numPr>
          <w:ilvl w:val="0"/>
          <w:numId w:val="9"/>
        </w:numPr>
        <w:spacing w:after="0"/>
        <w:ind w:left="426" w:hanging="426"/>
        <w:jc w:val="both"/>
      </w:pPr>
      <w:r w:rsidRPr="00B602F2">
        <w:rPr>
          <w:rFonts w:ascii="Cambria" w:hAnsi="Cambria"/>
          <w:sz w:val="24"/>
          <w:szCs w:val="24"/>
        </w:rPr>
        <w:t xml:space="preserve">Wszelkie spory wynikające z niniejszej umowy lub powstające w związku z umową będą rozstrzygane przez sąd właściwy dla siedziby Zamawiającego. </w:t>
      </w:r>
    </w:p>
    <w:p w14:paraId="3F7BFDCC" w14:textId="66F6C41F" w:rsidR="00D00A80" w:rsidRPr="00B602F2" w:rsidRDefault="00D00A80">
      <w:pPr>
        <w:numPr>
          <w:ilvl w:val="0"/>
          <w:numId w:val="9"/>
        </w:numPr>
        <w:spacing w:after="0"/>
        <w:ind w:left="426" w:hanging="426"/>
        <w:jc w:val="both"/>
      </w:pPr>
      <w:r w:rsidRPr="00B602F2">
        <w:rPr>
          <w:rFonts w:ascii="Cambria" w:hAnsi="Cambria" w:cs="Cambria"/>
          <w:sz w:val="24"/>
          <w:szCs w:val="24"/>
          <w:lang w:eastAsia="pl-PL"/>
        </w:rPr>
        <w:t xml:space="preserve">W sprawach nie uregulowanych niniejszą umową mają zastosowanie przepisy obowiązującego prawa, w tym ustawy z dnia </w:t>
      </w:r>
      <w:r w:rsidR="00121DC9" w:rsidRPr="00B602F2">
        <w:rPr>
          <w:rFonts w:ascii="Cambria" w:hAnsi="Cambria"/>
          <w:sz w:val="24"/>
          <w:szCs w:val="24"/>
        </w:rPr>
        <w:t xml:space="preserve">11 września 2019 </w:t>
      </w:r>
      <w:r w:rsidRPr="00B602F2">
        <w:rPr>
          <w:rFonts w:ascii="Cambria" w:hAnsi="Cambria" w:cs="Cambria"/>
          <w:sz w:val="24"/>
          <w:szCs w:val="24"/>
          <w:lang w:eastAsia="pl-PL"/>
        </w:rPr>
        <w:t xml:space="preserve">r. Prawo zamówień publicznych, ustawy z dnia 23 kwietnia 1964 r. – Kodeks cywilny, rozporządzenia </w:t>
      </w:r>
      <w:r w:rsidRPr="00B602F2">
        <w:rPr>
          <w:rFonts w:ascii="Cambria" w:eastAsia="Calibri" w:hAnsi="Cambria" w:cs="Cambria"/>
          <w:sz w:val="24"/>
          <w:szCs w:val="24"/>
        </w:rPr>
        <w:t>PE i Rady (UE) 2016/679 z dnia 27 kwietnia 2016 r</w:t>
      </w:r>
      <w:r w:rsidRPr="00B602F2">
        <w:rPr>
          <w:rFonts w:ascii="Cambria" w:hAnsi="Cambria" w:cs="Cambria"/>
          <w:sz w:val="24"/>
          <w:szCs w:val="24"/>
          <w:lang w:eastAsia="pl-PL"/>
        </w:rPr>
        <w:t>.</w:t>
      </w:r>
    </w:p>
    <w:p w14:paraId="12C44824" w14:textId="2F2CA881" w:rsidR="00D00A80" w:rsidRPr="00B602F2" w:rsidRDefault="00D00A80">
      <w:pPr>
        <w:numPr>
          <w:ilvl w:val="0"/>
          <w:numId w:val="9"/>
        </w:numPr>
        <w:spacing w:after="0"/>
        <w:ind w:left="426" w:hanging="426"/>
        <w:jc w:val="both"/>
      </w:pPr>
      <w:r w:rsidRPr="00B602F2">
        <w:rPr>
          <w:rFonts w:ascii="Cambria" w:hAnsi="Cambria" w:cs="Cambria"/>
          <w:sz w:val="24"/>
          <w:szCs w:val="24"/>
          <w:lang w:eastAsia="pl-PL"/>
        </w:rPr>
        <w:t xml:space="preserve">Umowa została sporządzona w </w:t>
      </w:r>
      <w:r w:rsidR="00B602F2" w:rsidRPr="00B602F2">
        <w:rPr>
          <w:rFonts w:ascii="Cambria" w:hAnsi="Cambria" w:cs="Cambria"/>
          <w:sz w:val="24"/>
          <w:szCs w:val="24"/>
          <w:lang w:eastAsia="pl-PL"/>
        </w:rPr>
        <w:t>dwóch</w:t>
      </w:r>
      <w:r w:rsidRPr="00B602F2">
        <w:rPr>
          <w:rFonts w:ascii="Cambria" w:hAnsi="Cambria" w:cs="Cambria"/>
          <w:sz w:val="24"/>
          <w:szCs w:val="24"/>
          <w:lang w:eastAsia="pl-PL"/>
        </w:rPr>
        <w:t xml:space="preserve"> jednobrzmiących egzemplarzach, </w:t>
      </w:r>
      <w:r w:rsidR="00B602F2" w:rsidRPr="00B602F2">
        <w:rPr>
          <w:rFonts w:ascii="Cambria" w:hAnsi="Cambria" w:cs="Cambria"/>
          <w:sz w:val="24"/>
          <w:szCs w:val="24"/>
          <w:lang w:eastAsia="pl-PL"/>
        </w:rPr>
        <w:t>jeden</w:t>
      </w:r>
      <w:r w:rsidRPr="00B602F2">
        <w:rPr>
          <w:rFonts w:ascii="Cambria" w:hAnsi="Cambria" w:cs="Cambria"/>
          <w:sz w:val="24"/>
          <w:szCs w:val="24"/>
          <w:lang w:eastAsia="pl-PL"/>
        </w:rPr>
        <w:t xml:space="preserve"> dla Zamawiającego, jeden dla Wykonawcy.</w:t>
      </w:r>
    </w:p>
    <w:p w14:paraId="0F103611" w14:textId="1F52DAC0" w:rsidR="00D00A80" w:rsidRPr="00B602F2" w:rsidRDefault="00D00A80" w:rsidP="003C7BA9">
      <w:pPr>
        <w:numPr>
          <w:ilvl w:val="0"/>
          <w:numId w:val="9"/>
        </w:numPr>
        <w:spacing w:after="0"/>
        <w:ind w:left="426" w:hanging="426"/>
        <w:jc w:val="both"/>
      </w:pPr>
      <w:r w:rsidRPr="00B602F2">
        <w:rPr>
          <w:rFonts w:ascii="Cambria" w:hAnsi="Cambria" w:cs="Cambria"/>
          <w:sz w:val="24"/>
          <w:szCs w:val="24"/>
          <w:lang w:eastAsia="pl-PL"/>
        </w:rPr>
        <w:lastRenderedPageBreak/>
        <w:t>Integralną część niniejszej umowy stanowią załączniki</w:t>
      </w:r>
      <w:r w:rsidR="003C7BA9" w:rsidRPr="00B602F2">
        <w:rPr>
          <w:rFonts w:ascii="Cambria" w:hAnsi="Cambria" w:cs="Cambria"/>
          <w:sz w:val="24"/>
          <w:szCs w:val="24"/>
          <w:lang w:eastAsia="pl-PL"/>
        </w:rPr>
        <w:t xml:space="preserve"> </w:t>
      </w:r>
      <w:r w:rsidR="003C7BA9" w:rsidRPr="00B602F2">
        <w:rPr>
          <w:rFonts w:ascii="Cambria" w:hAnsi="Cambria" w:cs="Cambria"/>
          <w:sz w:val="24"/>
          <w:szCs w:val="24"/>
        </w:rPr>
        <w:t>o</w:t>
      </w:r>
      <w:r w:rsidRPr="00B602F2">
        <w:rPr>
          <w:rFonts w:ascii="Cambria" w:hAnsi="Cambria" w:cs="Cambria"/>
          <w:sz w:val="24"/>
          <w:szCs w:val="24"/>
        </w:rPr>
        <w:t xml:space="preserve">ferta Wykonawcy </w:t>
      </w:r>
      <w:r w:rsidR="0079694A">
        <w:rPr>
          <w:rFonts w:ascii="Cambria" w:hAnsi="Cambria" w:cs="Cambria"/>
          <w:sz w:val="24"/>
          <w:szCs w:val="24"/>
        </w:rPr>
        <w:br/>
      </w:r>
      <w:r w:rsidRPr="00B602F2">
        <w:rPr>
          <w:rFonts w:ascii="Cambria" w:hAnsi="Cambria" w:cs="Cambria"/>
          <w:sz w:val="24"/>
          <w:szCs w:val="24"/>
        </w:rPr>
        <w:t>z dnia ……….. 202</w:t>
      </w:r>
      <w:r w:rsidR="00F844B4">
        <w:rPr>
          <w:rFonts w:ascii="Cambria" w:hAnsi="Cambria" w:cs="Cambria"/>
          <w:sz w:val="24"/>
          <w:szCs w:val="24"/>
        </w:rPr>
        <w:t>6</w:t>
      </w:r>
      <w:r w:rsidRPr="00B602F2">
        <w:rPr>
          <w:rFonts w:ascii="Cambria" w:hAnsi="Cambria" w:cs="Cambria"/>
          <w:sz w:val="24"/>
          <w:szCs w:val="24"/>
        </w:rPr>
        <w:t xml:space="preserve"> r.</w:t>
      </w:r>
    </w:p>
    <w:p w14:paraId="29ED1F68" w14:textId="77777777" w:rsidR="00773D10" w:rsidRPr="00B602F2" w:rsidRDefault="00773D10" w:rsidP="00773D10">
      <w:pPr>
        <w:spacing w:after="0"/>
        <w:ind w:left="426"/>
        <w:jc w:val="both"/>
      </w:pPr>
    </w:p>
    <w:p w14:paraId="7BF6EB5C" w14:textId="41B2FEDB" w:rsidR="00D00A80" w:rsidRPr="00B602F2" w:rsidRDefault="00D00A80">
      <w:pPr>
        <w:pStyle w:val="Jasnasiatkaakcent32"/>
        <w:widowControl w:val="0"/>
        <w:suppressAutoHyphens w:val="0"/>
        <w:autoSpaceDE w:val="0"/>
        <w:rPr>
          <w:rFonts w:ascii="Cambria" w:hAnsi="Cambria" w:cs="†¯øw≥¸"/>
          <w:b/>
        </w:rPr>
      </w:pPr>
      <w:r w:rsidRPr="00B602F2">
        <w:rPr>
          <w:rFonts w:ascii="Cambria" w:eastAsia="Cambria" w:hAnsi="Cambria" w:cs="Cambria"/>
          <w:b/>
        </w:rPr>
        <w:t xml:space="preserve">                  </w:t>
      </w:r>
    </w:p>
    <w:tbl>
      <w:tblPr>
        <w:tblW w:w="0" w:type="auto"/>
        <w:jc w:val="center"/>
        <w:tblLayout w:type="fixed"/>
        <w:tblLook w:val="0000" w:firstRow="0" w:lastRow="0" w:firstColumn="0" w:lastColumn="0" w:noHBand="0" w:noVBand="0"/>
      </w:tblPr>
      <w:tblGrid>
        <w:gridCol w:w="4068"/>
        <w:gridCol w:w="1002"/>
        <w:gridCol w:w="3498"/>
      </w:tblGrid>
      <w:tr w:rsidR="00D00A80" w:rsidRPr="00B602F2" w14:paraId="03ADD375" w14:textId="77777777">
        <w:trPr>
          <w:jc w:val="center"/>
        </w:trPr>
        <w:tc>
          <w:tcPr>
            <w:tcW w:w="4068" w:type="dxa"/>
            <w:shd w:val="clear" w:color="auto" w:fill="auto"/>
          </w:tcPr>
          <w:p w14:paraId="4AB029AC" w14:textId="173D58A4" w:rsidR="00D00A80" w:rsidRPr="00B602F2" w:rsidRDefault="00D00A80">
            <w:pPr>
              <w:spacing w:after="0" w:line="240" w:lineRule="auto"/>
              <w:jc w:val="center"/>
            </w:pPr>
            <w:r w:rsidRPr="00B602F2">
              <w:rPr>
                <w:rFonts w:ascii="Cambria" w:hAnsi="Cambria" w:cs="Cambria"/>
                <w:b/>
                <w:sz w:val="24"/>
                <w:szCs w:val="24"/>
              </w:rPr>
              <w:t>Zamawiając</w:t>
            </w:r>
            <w:r w:rsidR="00B602F2">
              <w:rPr>
                <w:rFonts w:ascii="Cambria" w:hAnsi="Cambria" w:cs="Cambria"/>
                <w:b/>
                <w:sz w:val="24"/>
                <w:szCs w:val="24"/>
              </w:rPr>
              <w:t>y</w:t>
            </w:r>
            <w:r w:rsidRPr="00B602F2">
              <w:rPr>
                <w:rFonts w:ascii="Cambria" w:hAnsi="Cambria" w:cs="Cambria"/>
                <w:b/>
                <w:sz w:val="24"/>
                <w:szCs w:val="24"/>
              </w:rPr>
              <w:t>:</w:t>
            </w:r>
          </w:p>
        </w:tc>
        <w:tc>
          <w:tcPr>
            <w:tcW w:w="1002" w:type="dxa"/>
            <w:shd w:val="clear" w:color="auto" w:fill="auto"/>
          </w:tcPr>
          <w:p w14:paraId="633B920F" w14:textId="77777777" w:rsidR="00D00A80" w:rsidRPr="00B602F2" w:rsidRDefault="00D00A80">
            <w:pPr>
              <w:snapToGrid w:val="0"/>
              <w:spacing w:after="0" w:line="240" w:lineRule="auto"/>
              <w:jc w:val="center"/>
              <w:rPr>
                <w:rFonts w:ascii="Cambria" w:hAnsi="Cambria" w:cs="Cambria"/>
                <w:i/>
                <w:sz w:val="24"/>
                <w:szCs w:val="24"/>
              </w:rPr>
            </w:pPr>
          </w:p>
        </w:tc>
        <w:tc>
          <w:tcPr>
            <w:tcW w:w="3498" w:type="dxa"/>
            <w:shd w:val="clear" w:color="auto" w:fill="auto"/>
          </w:tcPr>
          <w:p w14:paraId="7F5F3CD6" w14:textId="4AE223A8" w:rsidR="00D00A80" w:rsidRPr="00B602F2" w:rsidRDefault="00D00A80">
            <w:pPr>
              <w:spacing w:after="0" w:line="240" w:lineRule="auto"/>
              <w:jc w:val="center"/>
            </w:pPr>
            <w:r w:rsidRPr="00B602F2">
              <w:rPr>
                <w:rFonts w:ascii="Cambria" w:hAnsi="Cambria" w:cs="Cambria"/>
                <w:b/>
                <w:sz w:val="24"/>
                <w:szCs w:val="24"/>
              </w:rPr>
              <w:t>Wykonawc</w:t>
            </w:r>
            <w:r w:rsidR="00B602F2">
              <w:rPr>
                <w:rFonts w:ascii="Cambria" w:hAnsi="Cambria" w:cs="Cambria"/>
                <w:b/>
                <w:sz w:val="24"/>
                <w:szCs w:val="24"/>
              </w:rPr>
              <w:t>a</w:t>
            </w:r>
            <w:r w:rsidRPr="00B602F2">
              <w:rPr>
                <w:rFonts w:ascii="Cambria" w:hAnsi="Cambria" w:cs="Cambria"/>
                <w:b/>
                <w:sz w:val="24"/>
                <w:szCs w:val="24"/>
              </w:rPr>
              <w:t>:</w:t>
            </w:r>
          </w:p>
        </w:tc>
      </w:tr>
    </w:tbl>
    <w:p w14:paraId="610B8AEC" w14:textId="77777777" w:rsidR="00D00A80" w:rsidRPr="00B602F2" w:rsidRDefault="00D00A80">
      <w:pPr>
        <w:tabs>
          <w:tab w:val="left" w:pos="567"/>
        </w:tabs>
        <w:contextualSpacing/>
      </w:pPr>
    </w:p>
    <w:sectPr w:rsidR="00D00A80" w:rsidRPr="00B602F2" w:rsidSect="006839F3">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700" w:left="1418" w:header="0" w:footer="16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538F" w14:textId="77777777" w:rsidR="00527918" w:rsidRDefault="00527918">
      <w:pPr>
        <w:spacing w:after="0" w:line="240" w:lineRule="auto"/>
      </w:pPr>
      <w:r>
        <w:separator/>
      </w:r>
    </w:p>
  </w:endnote>
  <w:endnote w:type="continuationSeparator" w:id="0">
    <w:p w14:paraId="2EBD707E" w14:textId="77777777" w:rsidR="00527918" w:rsidRDefault="00527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RotisSemiSansPlExBd">
    <w:charset w:val="EE"/>
    <w:family w:val="auto"/>
    <w:pitch w:val="variable"/>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øw≥¸">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780E4" w14:textId="77777777" w:rsidR="00C30AD7" w:rsidRDefault="00C30AD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B209" w14:textId="1B27B05A" w:rsidR="00D00A80" w:rsidRDefault="00D00A80">
    <w:pPr>
      <w:pStyle w:val="Stopka"/>
    </w:pPr>
    <w:r>
      <w:rPr>
        <w:rFonts w:ascii="Cambria" w:hAnsi="Cambria" w:cs="Cambria"/>
        <w:sz w:val="20"/>
        <w:bdr w:val="single" w:sz="4" w:space="0" w:color="000000"/>
      </w:rPr>
      <w:tab/>
    </w:r>
    <w:r>
      <w:rPr>
        <w:rFonts w:ascii="Cambria" w:hAnsi="Cambria" w:cs="Cambria"/>
        <w:sz w:val="20"/>
        <w:bdr w:val="single" w:sz="4" w:space="0" w:color="000000"/>
        <w:lang w:val="pl-PL"/>
      </w:rPr>
      <w:t xml:space="preserve">Załącznik Nr </w:t>
    </w:r>
    <w:r w:rsidR="00773D10">
      <w:rPr>
        <w:rFonts w:ascii="Cambria" w:hAnsi="Cambria" w:cs="Cambria"/>
        <w:sz w:val="20"/>
        <w:bdr w:val="single" w:sz="4" w:space="0" w:color="000000"/>
        <w:lang w:val="pl-PL"/>
      </w:rPr>
      <w:t>2</w:t>
    </w:r>
    <w:r>
      <w:rPr>
        <w:rFonts w:ascii="Cambria" w:hAnsi="Cambria" w:cs="Cambria"/>
        <w:sz w:val="20"/>
        <w:bdr w:val="single" w:sz="4" w:space="0" w:color="000000"/>
        <w:lang w:val="pl-PL"/>
      </w:rPr>
      <w:t xml:space="preserve"> do SWZ – Projekt umowy</w:t>
    </w:r>
    <w:r>
      <w:rPr>
        <w:rFonts w:ascii="Cambria" w:hAnsi="Cambria" w:cs="Cambria"/>
        <w:sz w:val="20"/>
        <w:bdr w:val="single" w:sz="4" w:space="0" w:color="000000"/>
      </w:rPr>
      <w:tab/>
      <w:t xml:space="preserve">Strona </w:t>
    </w:r>
    <w:r>
      <w:rPr>
        <w:rFonts w:ascii="Cambria" w:hAnsi="Cambria" w:cs="Cambria"/>
        <w:b/>
        <w:sz w:val="20"/>
        <w:bdr w:val="single" w:sz="4" w:space="0" w:color="000000"/>
      </w:rPr>
      <w:fldChar w:fldCharType="begin"/>
    </w:r>
    <w:r>
      <w:rPr>
        <w:rFonts w:ascii="Cambria" w:hAnsi="Cambria" w:cs="Cambria"/>
        <w:b/>
        <w:sz w:val="20"/>
        <w:bdr w:val="single" w:sz="4" w:space="0" w:color="000000"/>
      </w:rPr>
      <w:instrText xml:space="preserve"> PAGE </w:instrText>
    </w:r>
    <w:r>
      <w:rPr>
        <w:rFonts w:ascii="Cambria" w:hAnsi="Cambria" w:cs="Cambria"/>
        <w:b/>
        <w:sz w:val="20"/>
        <w:bdr w:val="single" w:sz="4" w:space="0" w:color="000000"/>
      </w:rPr>
      <w:fldChar w:fldCharType="separate"/>
    </w:r>
    <w:r w:rsidR="007672D9">
      <w:rPr>
        <w:rFonts w:ascii="Cambria" w:hAnsi="Cambria" w:cs="Cambria"/>
        <w:b/>
        <w:noProof/>
        <w:sz w:val="20"/>
        <w:bdr w:val="single" w:sz="4" w:space="0" w:color="000000"/>
      </w:rPr>
      <w:t>1</w:t>
    </w:r>
    <w:r>
      <w:rPr>
        <w:rFonts w:ascii="Cambria" w:hAnsi="Cambria" w:cs="Cambria"/>
        <w:b/>
        <w:sz w:val="20"/>
        <w:bdr w:val="single" w:sz="4" w:space="0" w:color="000000"/>
      </w:rPr>
      <w:fldChar w:fldCharType="end"/>
    </w:r>
    <w:r>
      <w:rPr>
        <w:rFonts w:ascii="Cambria" w:hAnsi="Cambria" w:cs="Cambria"/>
        <w:sz w:val="20"/>
        <w:bdr w:val="single" w:sz="4" w:space="0" w:color="000000"/>
      </w:rPr>
      <w:t xml:space="preserve"> z </w:t>
    </w:r>
    <w:r>
      <w:rPr>
        <w:rFonts w:ascii="Cambria" w:hAnsi="Cambria" w:cs="Cambria"/>
        <w:b/>
        <w:sz w:val="20"/>
        <w:bdr w:val="single" w:sz="4" w:space="0" w:color="000000"/>
      </w:rPr>
      <w:fldChar w:fldCharType="begin"/>
    </w:r>
    <w:r>
      <w:rPr>
        <w:rFonts w:ascii="Cambria" w:hAnsi="Cambria" w:cs="Cambria"/>
        <w:b/>
        <w:sz w:val="20"/>
        <w:bdr w:val="single" w:sz="4" w:space="0" w:color="000000"/>
      </w:rPr>
      <w:instrText xml:space="preserve"> NUMPAGES \* ARABIC </w:instrText>
    </w:r>
    <w:r>
      <w:rPr>
        <w:rFonts w:ascii="Cambria" w:hAnsi="Cambria" w:cs="Cambria"/>
        <w:b/>
        <w:sz w:val="20"/>
        <w:bdr w:val="single" w:sz="4" w:space="0" w:color="000000"/>
      </w:rPr>
      <w:fldChar w:fldCharType="separate"/>
    </w:r>
    <w:r w:rsidR="007672D9">
      <w:rPr>
        <w:rFonts w:ascii="Cambria" w:hAnsi="Cambria" w:cs="Cambria"/>
        <w:b/>
        <w:noProof/>
        <w:sz w:val="20"/>
        <w:bdr w:val="single" w:sz="4" w:space="0" w:color="000000"/>
      </w:rPr>
      <w:t>11</w:t>
    </w:r>
    <w:r>
      <w:rPr>
        <w:rFonts w:ascii="Cambria" w:hAnsi="Cambria" w:cs="Cambria"/>
        <w:b/>
        <w:sz w:val="20"/>
        <w:bdr w:val="single" w:sz="4" w:space="0" w:color="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73E1" w14:textId="77777777" w:rsidR="00C30AD7" w:rsidRDefault="00C30A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03E7" w14:textId="77777777" w:rsidR="00527918" w:rsidRDefault="00527918">
      <w:pPr>
        <w:spacing w:after="0" w:line="240" w:lineRule="auto"/>
      </w:pPr>
      <w:r>
        <w:separator/>
      </w:r>
    </w:p>
  </w:footnote>
  <w:footnote w:type="continuationSeparator" w:id="0">
    <w:p w14:paraId="1215ED4B" w14:textId="77777777" w:rsidR="00527918" w:rsidRDefault="00527918">
      <w:pPr>
        <w:spacing w:after="0" w:line="240" w:lineRule="auto"/>
      </w:pPr>
      <w:r>
        <w:continuationSeparator/>
      </w:r>
    </w:p>
  </w:footnote>
  <w:footnote w:id="1">
    <w:p w14:paraId="3CC8F455" w14:textId="77777777" w:rsidR="000122F3" w:rsidRPr="00FF27FE" w:rsidRDefault="000122F3" w:rsidP="000122F3">
      <w:pPr>
        <w:pStyle w:val="Tekstprzypisudolnego"/>
        <w:rPr>
          <w:rFonts w:ascii="Cambria" w:hAnsi="Cambria" w:cs="Arial"/>
        </w:rPr>
      </w:pPr>
      <w:r w:rsidRPr="00FF27FE">
        <w:rPr>
          <w:rStyle w:val="Znakiprzypiswdolnych"/>
          <w:rFonts w:ascii="Cambria" w:hAnsi="Cambria" w:cs="Arial"/>
        </w:rPr>
        <w:footnoteRef/>
      </w:r>
      <w:r w:rsidRPr="00FF27FE">
        <w:rPr>
          <w:rFonts w:ascii="Cambria" w:eastAsia="Cambria" w:hAnsi="Cambria" w:cs="Arial"/>
          <w:sz w:val="18"/>
          <w:szCs w:val="18"/>
        </w:rPr>
        <w:t xml:space="preserve"> </w:t>
      </w:r>
      <w:r w:rsidRPr="00FF27FE">
        <w:rPr>
          <w:rFonts w:ascii="Cambria" w:hAnsi="Cambria" w:cs="Arial"/>
          <w:sz w:val="18"/>
          <w:szCs w:val="18"/>
        </w:rPr>
        <w:t>Jeżeli przy zawarciu umowy działa osoba/-y pełniąca/-e funkcję organu (członka organu) lub prokurent spółki.</w:t>
      </w:r>
    </w:p>
  </w:footnote>
  <w:footnote w:id="2">
    <w:p w14:paraId="04523F5E" w14:textId="77777777" w:rsidR="000122F3" w:rsidRPr="00FF27FE" w:rsidRDefault="000122F3" w:rsidP="000122F3">
      <w:pPr>
        <w:pStyle w:val="Tekstprzypisudolnego"/>
        <w:rPr>
          <w:rFonts w:ascii="Cambria" w:hAnsi="Cambria" w:cs="Arial"/>
        </w:rPr>
      </w:pPr>
      <w:r w:rsidRPr="00FF27FE">
        <w:rPr>
          <w:rStyle w:val="Znakiprzypiswdolnych"/>
          <w:rFonts w:ascii="Cambria" w:hAnsi="Cambria" w:cs="Arial"/>
        </w:rPr>
        <w:footnoteRef/>
      </w:r>
      <w:r w:rsidRPr="00FF27FE">
        <w:rPr>
          <w:rFonts w:ascii="Cambria" w:eastAsia="Cambria" w:hAnsi="Cambria" w:cs="Arial"/>
          <w:sz w:val="18"/>
          <w:szCs w:val="18"/>
        </w:rPr>
        <w:t xml:space="preserve"> </w:t>
      </w:r>
      <w:r w:rsidRPr="00FF27FE">
        <w:rPr>
          <w:rFonts w:ascii="Cambria" w:hAnsi="Cambria" w:cs="Arial"/>
          <w:sz w:val="18"/>
          <w:szCs w:val="18"/>
        </w:rPr>
        <w:t>Jeżeli przy zawarciu umowy działa pełnomocnik spółki.</w:t>
      </w:r>
    </w:p>
  </w:footnote>
  <w:footnote w:id="3">
    <w:p w14:paraId="6255AE7F" w14:textId="77777777" w:rsidR="000122F3" w:rsidRDefault="000122F3" w:rsidP="000122F3">
      <w:pPr>
        <w:pStyle w:val="Tekstprzypisudolnego"/>
      </w:pPr>
      <w:r w:rsidRPr="00FF27FE">
        <w:rPr>
          <w:rStyle w:val="Znakiprzypiswdolnych"/>
          <w:rFonts w:ascii="Cambria" w:hAnsi="Cambria" w:cs="Arial"/>
        </w:rPr>
        <w:footnoteRef/>
      </w:r>
      <w:r w:rsidRPr="00FF27FE">
        <w:rPr>
          <w:rFonts w:ascii="Cambria" w:eastAsia="Cambria" w:hAnsi="Cambria" w:cs="Arial"/>
          <w:sz w:val="18"/>
          <w:szCs w:val="18"/>
        </w:rPr>
        <w:t xml:space="preserve"> </w:t>
      </w:r>
      <w:r w:rsidRPr="00FF27FE">
        <w:rPr>
          <w:rFonts w:ascii="Cambria" w:hAnsi="Cambria" w:cs="Arial"/>
          <w:sz w:val="18"/>
          <w:szCs w:val="18"/>
        </w:rPr>
        <w:t>Jeżeli przy zawarciu umowy działa pełnomocnik tej osoby.</w:t>
      </w:r>
    </w:p>
  </w:footnote>
  <w:footnote w:id="4">
    <w:p w14:paraId="6C671B20" w14:textId="77777777" w:rsidR="00773D10" w:rsidRPr="00626768" w:rsidRDefault="00773D10" w:rsidP="00773D10">
      <w:pPr>
        <w:pStyle w:val="Tekstprzypisudolnego"/>
        <w:rPr>
          <w:rFonts w:ascii="Cambria" w:hAnsi="Cambria"/>
        </w:rPr>
      </w:pPr>
      <w:r w:rsidRPr="00626768">
        <w:rPr>
          <w:rStyle w:val="Odwoanieprzypisudolnego"/>
          <w:rFonts w:ascii="Cambria" w:hAnsi="Cambria"/>
        </w:rPr>
        <w:footnoteRef/>
      </w:r>
      <w:r w:rsidRPr="00626768">
        <w:rPr>
          <w:rFonts w:ascii="Cambria" w:hAnsi="Cambria"/>
        </w:rPr>
        <w:t xml:space="preserve"> Wypełnić odpowiednio dla danej części zamówienia.</w:t>
      </w:r>
    </w:p>
  </w:footnote>
  <w:footnote w:id="5">
    <w:p w14:paraId="2EEE0CAA" w14:textId="77777777" w:rsidR="00250C62" w:rsidRDefault="00250C62" w:rsidP="00250C62">
      <w:pPr>
        <w:pStyle w:val="Tekstprzypisudolnego"/>
      </w:pPr>
      <w:r w:rsidRPr="00626768">
        <w:rPr>
          <w:rStyle w:val="Odwoanieprzypisudolnego"/>
          <w:rFonts w:ascii="Cambria" w:hAnsi="Cambria"/>
        </w:rPr>
        <w:footnoteRef/>
      </w:r>
      <w:r w:rsidRPr="00626768">
        <w:rPr>
          <w:rFonts w:ascii="Cambria" w:hAnsi="Cambria"/>
        </w:rPr>
        <w:t xml:space="preserve"> Wypełnić odpowiednio dla danej części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48A1" w14:textId="77777777" w:rsidR="00C30AD7" w:rsidRDefault="00C30AD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3A6D9" w14:textId="77777777" w:rsidR="005906B9" w:rsidRDefault="005906B9" w:rsidP="005906B9"/>
  <w:tbl>
    <w:tblPr>
      <w:tblW w:w="0" w:type="auto"/>
      <w:tblBorders>
        <w:bottom w:val="single" w:sz="4" w:space="0" w:color="0070C0"/>
      </w:tblBorders>
      <w:tblLook w:val="04A0" w:firstRow="1" w:lastRow="0" w:firstColumn="1" w:lastColumn="0" w:noHBand="0" w:noVBand="1"/>
    </w:tblPr>
    <w:tblGrid>
      <w:gridCol w:w="9064"/>
    </w:tblGrid>
    <w:tr w:rsidR="005906B9" w:rsidRPr="003C0171" w14:paraId="574CFF77" w14:textId="77777777" w:rsidTr="004C2083">
      <w:tc>
        <w:tcPr>
          <w:tcW w:w="9064" w:type="dxa"/>
          <w:shd w:val="clear" w:color="auto" w:fill="auto"/>
        </w:tcPr>
        <w:p w14:paraId="71A4B8A8" w14:textId="130EB38B" w:rsidR="005906B9" w:rsidRPr="009602A6" w:rsidRDefault="005906B9" w:rsidP="005906B9">
          <w:pPr>
            <w:pStyle w:val="Nagwek"/>
            <w:spacing w:line="276" w:lineRule="auto"/>
            <w:jc w:val="center"/>
            <w:rPr>
              <w:rFonts w:ascii="Cambria" w:hAnsi="Cambria"/>
              <w:i/>
              <w:sz w:val="20"/>
              <w:szCs w:val="20"/>
            </w:rPr>
          </w:pPr>
          <w:r w:rsidRPr="009602A6">
            <w:rPr>
              <w:rFonts w:ascii="Cambria" w:hAnsi="Cambria"/>
              <w:sz w:val="20"/>
              <w:szCs w:val="20"/>
            </w:rPr>
            <w:t xml:space="preserve">Postępowanie prowadzone w trybie podstawowym bez negocjacji na zadanie pn.: </w:t>
          </w:r>
          <w:r w:rsidRPr="009602A6">
            <w:rPr>
              <w:rFonts w:ascii="Cambria" w:hAnsi="Cambria"/>
              <w:sz w:val="20"/>
              <w:szCs w:val="20"/>
            </w:rPr>
            <w:br/>
          </w:r>
          <w:r w:rsidRPr="009602A6">
            <w:rPr>
              <w:rFonts w:ascii="Cambria" w:hAnsi="Cambria"/>
              <w:b/>
              <w:bCs/>
              <w:i/>
              <w:sz w:val="20"/>
              <w:szCs w:val="20"/>
            </w:rPr>
            <w:t>„Zakup dwóch samochodów służbowych</w:t>
          </w:r>
          <w:r w:rsidR="0026484C">
            <w:rPr>
              <w:rFonts w:ascii="Cambria" w:hAnsi="Cambria"/>
              <w:b/>
              <w:bCs/>
              <w:i/>
              <w:sz w:val="20"/>
              <w:szCs w:val="20"/>
            </w:rPr>
            <w:t xml:space="preserve">: dla Prokuratury Okręgowej w Nowym Sączu </w:t>
          </w:r>
          <w:r w:rsidR="00C30AD7">
            <w:rPr>
              <w:rFonts w:ascii="Cambria" w:hAnsi="Cambria"/>
              <w:b/>
              <w:bCs/>
              <w:i/>
              <w:sz w:val="20"/>
              <w:szCs w:val="20"/>
            </w:rPr>
            <w:br/>
          </w:r>
          <w:r w:rsidR="0026484C">
            <w:rPr>
              <w:rFonts w:ascii="Cambria" w:hAnsi="Cambria"/>
              <w:b/>
              <w:bCs/>
              <w:i/>
              <w:sz w:val="20"/>
              <w:szCs w:val="20"/>
            </w:rPr>
            <w:t>i Prokuratury Rejonowej w Nowym Sączu</w:t>
          </w:r>
          <w:r w:rsidRPr="009602A6">
            <w:rPr>
              <w:rFonts w:ascii="Cambria" w:hAnsi="Cambria"/>
              <w:b/>
              <w:bCs/>
              <w:i/>
              <w:sz w:val="20"/>
              <w:szCs w:val="20"/>
            </w:rPr>
            <w:t>”</w:t>
          </w:r>
        </w:p>
      </w:tc>
    </w:tr>
  </w:tbl>
  <w:p w14:paraId="3FF14A6D" w14:textId="77777777" w:rsidR="005906B9" w:rsidRDefault="005906B9" w:rsidP="005906B9">
    <w:pPr>
      <w:pStyle w:val="Nagwek"/>
      <w:tabs>
        <w:tab w:val="clear" w:pos="4536"/>
        <w:tab w:val="clear" w:pos="9072"/>
        <w:tab w:val="left" w:pos="6075"/>
      </w:tabs>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A957" w14:textId="77777777" w:rsidR="00C30AD7" w:rsidRDefault="00C30AD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Cambria" w:hAnsi="Cambria" w:cs="Cambria"/>
        <w:b w:val="0"/>
        <w:color w:val="000000"/>
        <w:sz w:val="24"/>
        <w:szCs w:val="24"/>
        <w:lang w:val="x-none" w:bidi="ar-SA"/>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ascii="Cambria" w:hAnsi="Cambria" w:cs="Cambria" w:hint="default"/>
        <w:b/>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cs="Cambria"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singleLevel"/>
    <w:tmpl w:val="00000004"/>
    <w:name w:val="WW8Num5"/>
    <w:lvl w:ilvl="0">
      <w:start w:val="1"/>
      <w:numFmt w:val="decimal"/>
      <w:lvlText w:val="%1."/>
      <w:lvlJc w:val="left"/>
      <w:pPr>
        <w:tabs>
          <w:tab w:val="num" w:pos="0"/>
        </w:tabs>
        <w:ind w:left="720" w:hanging="360"/>
      </w:pPr>
      <w:rPr>
        <w:rFonts w:ascii="Cambria" w:hAnsi="Cambria" w:cs="Cambria" w:hint="default"/>
        <w:b/>
        <w:color w:val="000000"/>
        <w:sz w:val="24"/>
        <w:szCs w:val="24"/>
      </w:rPr>
    </w:lvl>
  </w:abstractNum>
  <w:abstractNum w:abstractNumId="4" w15:restartNumberingAfterBreak="0">
    <w:nsid w:val="00000005"/>
    <w:multiLevelType w:val="multilevel"/>
    <w:tmpl w:val="00000005"/>
    <w:name w:val="WW8Num6"/>
    <w:lvl w:ilvl="0">
      <w:start w:val="11"/>
      <w:numFmt w:val="decimal"/>
      <w:pStyle w:val="Listanumerowana1"/>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 w15:restartNumberingAfterBreak="0">
    <w:nsid w:val="00000006"/>
    <w:multiLevelType w:val="singleLevel"/>
    <w:tmpl w:val="3ECEBB90"/>
    <w:name w:val="WW8Num7"/>
    <w:lvl w:ilvl="0">
      <w:start w:val="4"/>
      <w:numFmt w:val="decimal"/>
      <w:lvlText w:val="%1."/>
      <w:lvlJc w:val="left"/>
      <w:pPr>
        <w:tabs>
          <w:tab w:val="num" w:pos="0"/>
        </w:tabs>
        <w:ind w:left="720" w:hanging="360"/>
      </w:pPr>
      <w:rPr>
        <w:rFonts w:ascii="Cambria" w:hAnsi="Cambria" w:cs="Cambria" w:hint="default"/>
        <w:b/>
        <w:i w:val="0"/>
        <w:sz w:val="24"/>
        <w:szCs w:val="24"/>
      </w:rPr>
    </w:lvl>
  </w:abstractNum>
  <w:abstractNum w:abstractNumId="6"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Cambria" w:eastAsia="Cambria" w:hAnsi="Cambria" w:cs="Cambria" w:hint="default"/>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8Num9"/>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singleLevel"/>
    <w:tmpl w:val="00000009"/>
    <w:name w:val="WW8Num10"/>
    <w:lvl w:ilvl="0">
      <w:start w:val="1"/>
      <w:numFmt w:val="decimal"/>
      <w:lvlText w:val="%1."/>
      <w:lvlJc w:val="left"/>
      <w:pPr>
        <w:tabs>
          <w:tab w:val="num" w:pos="0"/>
        </w:tabs>
        <w:ind w:left="720" w:hanging="360"/>
      </w:pPr>
      <w:rPr>
        <w:rFonts w:ascii="Cambria" w:hAnsi="Cambria" w:cs="Cambria" w:hint="default"/>
        <w:b/>
        <w:color w:val="000000"/>
        <w:sz w:val="24"/>
        <w:szCs w:val="24"/>
        <w:lang w:eastAsia="pl-PL"/>
      </w:rPr>
    </w:lvl>
  </w:abstractNum>
  <w:abstractNum w:abstractNumId="9" w15:restartNumberingAfterBreak="0">
    <w:nsid w:val="0000000A"/>
    <w:multiLevelType w:val="singleLevel"/>
    <w:tmpl w:val="0000000A"/>
    <w:name w:val="WW8Num11"/>
    <w:lvl w:ilvl="0">
      <w:start w:val="1"/>
      <w:numFmt w:val="decimal"/>
      <w:lvlText w:val="%1."/>
      <w:lvlJc w:val="left"/>
      <w:pPr>
        <w:tabs>
          <w:tab w:val="num" w:pos="0"/>
        </w:tabs>
        <w:ind w:left="720" w:hanging="360"/>
      </w:pPr>
      <w:rPr>
        <w:rFonts w:ascii="Cambria" w:hAnsi="Cambria" w:cs="Times New Roman"/>
        <w:b/>
        <w:sz w:val="24"/>
        <w:szCs w:val="24"/>
      </w:rPr>
    </w:lvl>
  </w:abstractNum>
  <w:abstractNum w:abstractNumId="10" w15:restartNumberingAfterBreak="0">
    <w:nsid w:val="0000000B"/>
    <w:multiLevelType w:val="singleLevel"/>
    <w:tmpl w:val="0000000B"/>
    <w:name w:val="WW8Num12"/>
    <w:lvl w:ilvl="0">
      <w:start w:val="1"/>
      <w:numFmt w:val="decimal"/>
      <w:lvlText w:val="%1."/>
      <w:lvlJc w:val="left"/>
      <w:pPr>
        <w:tabs>
          <w:tab w:val="num" w:pos="0"/>
        </w:tabs>
        <w:ind w:left="720" w:hanging="360"/>
      </w:pPr>
      <w:rPr>
        <w:rFonts w:ascii="Cambria" w:hAnsi="Cambria" w:cs="Cambria" w:hint="default"/>
        <w:b/>
        <w:color w:val="000000"/>
        <w:sz w:val="24"/>
        <w:szCs w:val="24"/>
        <w:lang w:eastAsia="pl-PL"/>
      </w:rPr>
    </w:lvl>
  </w:abstractNum>
  <w:abstractNum w:abstractNumId="11" w15:restartNumberingAfterBreak="0">
    <w:nsid w:val="0000000C"/>
    <w:multiLevelType w:val="singleLevel"/>
    <w:tmpl w:val="0000000C"/>
    <w:name w:val="WW8Num14"/>
    <w:lvl w:ilvl="0">
      <w:start w:val="1"/>
      <w:numFmt w:val="decimal"/>
      <w:lvlText w:val="%1."/>
      <w:lvlJc w:val="left"/>
      <w:pPr>
        <w:tabs>
          <w:tab w:val="num" w:pos="0"/>
        </w:tabs>
        <w:ind w:left="740" w:hanging="380"/>
      </w:pPr>
      <w:rPr>
        <w:rFonts w:ascii="Cambria" w:hAnsi="Cambria" w:cs="Cambria" w:hint="default"/>
        <w:b/>
        <w:color w:val="000000"/>
        <w:sz w:val="24"/>
        <w:szCs w:val="24"/>
      </w:r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720" w:hanging="360"/>
      </w:pPr>
    </w:lvl>
    <w:lvl w:ilvl="1">
      <w:start w:val="1"/>
      <w:numFmt w:val="decimal"/>
      <w:lvlText w:val="%2)"/>
      <w:lvlJc w:val="left"/>
      <w:pPr>
        <w:tabs>
          <w:tab w:val="num" w:pos="0"/>
        </w:tabs>
        <w:ind w:left="1146" w:hanging="360"/>
      </w:pPr>
      <w:rPr>
        <w:rFonts w:ascii="Cambria" w:hAnsi="Cambria" w:cs="Cambria"/>
        <w:bCs/>
        <w:color w:val="000000"/>
        <w:sz w:val="24"/>
        <w:szCs w:val="24"/>
        <w:highlight w:val="yellow"/>
        <w:lang w:val="x-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singleLevel"/>
    <w:tmpl w:val="0000000E"/>
    <w:name w:val="WW8Num16"/>
    <w:lvl w:ilvl="0">
      <w:start w:val="1"/>
      <w:numFmt w:val="decimal"/>
      <w:lvlText w:val="%1."/>
      <w:lvlJc w:val="left"/>
      <w:pPr>
        <w:tabs>
          <w:tab w:val="num" w:pos="0"/>
        </w:tabs>
        <w:ind w:left="720" w:hanging="360"/>
      </w:pPr>
      <w:rPr>
        <w:rFonts w:ascii="Cambria" w:hAnsi="Cambria" w:cs="Cambria" w:hint="default"/>
        <w:b/>
        <w:bCs/>
        <w:sz w:val="24"/>
        <w:szCs w:val="24"/>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5" w15:restartNumberingAfterBreak="0">
    <w:nsid w:val="00000010"/>
    <w:multiLevelType w:val="multilevel"/>
    <w:tmpl w:val="00000010"/>
    <w:name w:val="WW8Num18"/>
    <w:lvl w:ilvl="0">
      <w:start w:val="1"/>
      <w:numFmt w:val="decimal"/>
      <w:pStyle w:val="Paragraf"/>
      <w:lvlText w:val="§ %1"/>
      <w:lvlJc w:val="left"/>
      <w:pPr>
        <w:tabs>
          <w:tab w:val="num" w:pos="72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00000011"/>
    <w:multiLevelType w:val="multilevel"/>
    <w:tmpl w:val="00000011"/>
    <w:name w:val="WW8Num20"/>
    <w:lvl w:ilvl="0">
      <w:start w:val="1"/>
      <w:numFmt w:val="decimal"/>
      <w:lvlText w:val="%1)"/>
      <w:lvlJc w:val="left"/>
      <w:pPr>
        <w:tabs>
          <w:tab w:val="num" w:pos="0"/>
        </w:tabs>
        <w:ind w:left="720" w:hanging="360"/>
      </w:pPr>
      <w:rPr>
        <w:rFonts w:ascii="Cambria" w:hAnsi="Cambria" w:cs="Cambria"/>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rPr>
        <w:rFonts w:ascii="Cambria" w:hAnsi="Cambria" w:cs="Cambria" w:hint="default"/>
        <w:b/>
        <w:color w:val="000000"/>
        <w:sz w:val="24"/>
        <w:szCs w:val="24"/>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2"/>
    <w:multiLevelType w:val="singleLevel"/>
    <w:tmpl w:val="00000012"/>
    <w:name w:val="WW8Num21"/>
    <w:lvl w:ilvl="0">
      <w:start w:val="1"/>
      <w:numFmt w:val="decimal"/>
      <w:lvlText w:val="%1."/>
      <w:lvlJc w:val="left"/>
      <w:pPr>
        <w:tabs>
          <w:tab w:val="num" w:pos="0"/>
        </w:tabs>
        <w:ind w:left="720" w:hanging="360"/>
      </w:pPr>
      <w:rPr>
        <w:rFonts w:ascii="Cambria" w:hAnsi="Cambria" w:cs="Cambria" w:hint="default"/>
        <w:b/>
        <w:sz w:val="24"/>
        <w:szCs w:val="24"/>
      </w:rPr>
    </w:lvl>
  </w:abstractNum>
  <w:abstractNum w:abstractNumId="18" w15:restartNumberingAfterBreak="0">
    <w:nsid w:val="00000013"/>
    <w:multiLevelType w:val="multilevel"/>
    <w:tmpl w:val="C94879C2"/>
    <w:name w:val="WW8Num22"/>
    <w:lvl w:ilvl="0">
      <w:start w:val="1"/>
      <w:numFmt w:val="decimal"/>
      <w:lvlText w:val="%1."/>
      <w:lvlJc w:val="left"/>
      <w:pPr>
        <w:tabs>
          <w:tab w:val="num" w:pos="0"/>
        </w:tabs>
        <w:ind w:left="720" w:hanging="360"/>
      </w:pPr>
      <w:rPr>
        <w:rFonts w:ascii="Cambria" w:hAnsi="Cambria" w:cs="Cambria" w:hint="default"/>
        <w:b/>
        <w:strike w:val="0"/>
        <w:dstrike w:val="0"/>
        <w:color w:val="000000"/>
        <w:sz w:val="24"/>
        <w:szCs w:val="24"/>
      </w:rPr>
    </w:lvl>
    <w:lvl w:ilvl="1" w:tentative="1">
      <w:start w:val="1"/>
      <w:numFmt w:val="lowerLetter"/>
      <w:lvlText w:val="%2."/>
      <w:lvlJc w:val="left"/>
      <w:pPr>
        <w:ind w:left="4309" w:hanging="360"/>
      </w:pPr>
    </w:lvl>
    <w:lvl w:ilvl="2" w:tentative="1">
      <w:start w:val="1"/>
      <w:numFmt w:val="lowerRoman"/>
      <w:lvlText w:val="%3."/>
      <w:lvlJc w:val="right"/>
      <w:pPr>
        <w:ind w:left="5029" w:hanging="180"/>
      </w:pPr>
    </w:lvl>
    <w:lvl w:ilvl="3">
      <w:start w:val="1"/>
      <w:numFmt w:val="decimal"/>
      <w:lvlText w:val="%4."/>
      <w:lvlJc w:val="left"/>
      <w:pPr>
        <w:ind w:left="5749" w:hanging="360"/>
      </w:pPr>
    </w:lvl>
    <w:lvl w:ilvl="4" w:tentative="1">
      <w:start w:val="1"/>
      <w:numFmt w:val="lowerLetter"/>
      <w:lvlText w:val="%5."/>
      <w:lvlJc w:val="left"/>
      <w:pPr>
        <w:ind w:left="6469" w:hanging="360"/>
      </w:pPr>
    </w:lvl>
    <w:lvl w:ilvl="5" w:tentative="1">
      <w:start w:val="1"/>
      <w:numFmt w:val="lowerRoman"/>
      <w:lvlText w:val="%6."/>
      <w:lvlJc w:val="right"/>
      <w:pPr>
        <w:ind w:left="7189" w:hanging="180"/>
      </w:pPr>
    </w:lvl>
    <w:lvl w:ilvl="6" w:tentative="1">
      <w:start w:val="1"/>
      <w:numFmt w:val="decimal"/>
      <w:lvlText w:val="%7."/>
      <w:lvlJc w:val="left"/>
      <w:pPr>
        <w:ind w:left="7909" w:hanging="360"/>
      </w:pPr>
    </w:lvl>
    <w:lvl w:ilvl="7" w:tentative="1">
      <w:start w:val="1"/>
      <w:numFmt w:val="lowerLetter"/>
      <w:lvlText w:val="%8."/>
      <w:lvlJc w:val="left"/>
      <w:pPr>
        <w:ind w:left="8629" w:hanging="360"/>
      </w:pPr>
    </w:lvl>
    <w:lvl w:ilvl="8" w:tentative="1">
      <w:start w:val="1"/>
      <w:numFmt w:val="lowerRoman"/>
      <w:lvlText w:val="%9."/>
      <w:lvlJc w:val="right"/>
      <w:pPr>
        <w:ind w:left="9349" w:hanging="180"/>
      </w:pPr>
    </w:lvl>
  </w:abstractNum>
  <w:abstractNum w:abstractNumId="19" w15:restartNumberingAfterBreak="0">
    <w:nsid w:val="00000014"/>
    <w:multiLevelType w:val="multilevel"/>
    <w:tmpl w:val="00000014"/>
    <w:name w:val="WW8Num23"/>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name w:val="WW8Num24"/>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cs="Cambria"/>
        <w:color w:val="000000"/>
        <w:sz w:val="24"/>
        <w:szCs w:val="24"/>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6"/>
    <w:multiLevelType w:val="multilevel"/>
    <w:tmpl w:val="00000016"/>
    <w:name w:val="WW8Num26"/>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Cambria" w:hAnsi="Cambria" w:cs="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00000017"/>
    <w:name w:val="WW8Num27"/>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8"/>
    <w:multiLevelType w:val="multilevel"/>
    <w:tmpl w:val="00000018"/>
    <w:name w:val="WW8Num28"/>
    <w:lvl w:ilvl="0">
      <w:start w:val="1"/>
      <w:numFmt w:val="bullet"/>
      <w:pStyle w:val="Level4"/>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00000019"/>
    <w:multiLevelType w:val="multilevel"/>
    <w:tmpl w:val="00000019"/>
    <w:name w:val="WW8Num29"/>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cs="Cambria" w:hint="default"/>
        <w:b w:val="0"/>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A"/>
    <w:multiLevelType w:val="multilevel"/>
    <w:tmpl w:val="0000001A"/>
    <w:name w:val="WW8Num30"/>
    <w:lvl w:ilvl="0">
      <w:start w:val="5"/>
      <w:numFmt w:val="decimal"/>
      <w:lvlText w:val="%1."/>
      <w:lvlJc w:val="left"/>
      <w:pPr>
        <w:tabs>
          <w:tab w:val="num" w:pos="0"/>
        </w:tabs>
        <w:ind w:left="360" w:hanging="360"/>
      </w:pPr>
      <w:rPr>
        <w:rFonts w:cs="Arial" w:hint="default"/>
        <w:b w:val="0"/>
        <w:color w:val="000000"/>
      </w:rPr>
    </w:lvl>
    <w:lvl w:ilvl="1">
      <w:start w:val="1"/>
      <w:numFmt w:val="decimal"/>
      <w:lvlText w:val="%2."/>
      <w:lvlJc w:val="left"/>
      <w:pPr>
        <w:tabs>
          <w:tab w:val="num" w:pos="0"/>
        </w:tabs>
        <w:ind w:left="720" w:hanging="720"/>
      </w:pPr>
      <w:rPr>
        <w:rFonts w:ascii="Cambria" w:eastAsia="Calibri" w:hAnsi="Cambria" w:cs="Helvetica"/>
        <w:b/>
        <w:bCs/>
        <w:color w:val="000000"/>
        <w:sz w:val="24"/>
        <w:szCs w:val="24"/>
        <w:lang w:eastAsia="pl-PL"/>
      </w:rPr>
    </w:lvl>
    <w:lvl w:ilvl="2">
      <w:start w:val="1"/>
      <w:numFmt w:val="decimal"/>
      <w:lvlText w:val="%1.%2.%3."/>
      <w:lvlJc w:val="left"/>
      <w:pPr>
        <w:tabs>
          <w:tab w:val="num" w:pos="0"/>
        </w:tabs>
        <w:ind w:left="720" w:hanging="720"/>
      </w:pPr>
      <w:rPr>
        <w:rFonts w:cs="Arial" w:hint="default"/>
        <w:b w:val="0"/>
        <w:color w:val="000000"/>
      </w:rPr>
    </w:lvl>
    <w:lvl w:ilvl="3">
      <w:start w:val="1"/>
      <w:numFmt w:val="decimal"/>
      <w:lvlText w:val="%1.%2.%3.%4."/>
      <w:lvlJc w:val="left"/>
      <w:pPr>
        <w:tabs>
          <w:tab w:val="num" w:pos="0"/>
        </w:tabs>
        <w:ind w:left="1080" w:hanging="1080"/>
      </w:pPr>
      <w:rPr>
        <w:rFonts w:cs="Arial" w:hint="default"/>
        <w:b w:val="0"/>
        <w:color w:val="000000"/>
      </w:rPr>
    </w:lvl>
    <w:lvl w:ilvl="4">
      <w:start w:val="1"/>
      <w:numFmt w:val="decimal"/>
      <w:lvlText w:val="%1.%2.%3.%4.%5."/>
      <w:lvlJc w:val="left"/>
      <w:pPr>
        <w:tabs>
          <w:tab w:val="num" w:pos="0"/>
        </w:tabs>
        <w:ind w:left="1080" w:hanging="1080"/>
      </w:pPr>
      <w:rPr>
        <w:rFonts w:cs="Arial" w:hint="default"/>
        <w:b w:val="0"/>
        <w:color w:val="000000"/>
      </w:rPr>
    </w:lvl>
    <w:lvl w:ilvl="5">
      <w:start w:val="1"/>
      <w:numFmt w:val="decimal"/>
      <w:lvlText w:val="%1.%2.%3.%4.%5.%6."/>
      <w:lvlJc w:val="left"/>
      <w:pPr>
        <w:tabs>
          <w:tab w:val="num" w:pos="0"/>
        </w:tabs>
        <w:ind w:left="1440" w:hanging="1440"/>
      </w:pPr>
      <w:rPr>
        <w:rFonts w:cs="Arial" w:hint="default"/>
        <w:b w:val="0"/>
        <w:color w:val="000000"/>
      </w:rPr>
    </w:lvl>
    <w:lvl w:ilvl="6">
      <w:start w:val="1"/>
      <w:numFmt w:val="decimal"/>
      <w:lvlText w:val="%1.%2.%3.%4.%5.%6.%7."/>
      <w:lvlJc w:val="left"/>
      <w:pPr>
        <w:tabs>
          <w:tab w:val="num" w:pos="0"/>
        </w:tabs>
        <w:ind w:left="1440" w:hanging="1440"/>
      </w:pPr>
      <w:rPr>
        <w:rFonts w:cs="Arial" w:hint="default"/>
        <w:b w:val="0"/>
        <w:color w:val="000000"/>
      </w:rPr>
    </w:lvl>
    <w:lvl w:ilvl="7">
      <w:start w:val="1"/>
      <w:numFmt w:val="decimal"/>
      <w:lvlText w:val="%1.%2.%3.%4.%5.%6.%7.%8."/>
      <w:lvlJc w:val="left"/>
      <w:pPr>
        <w:tabs>
          <w:tab w:val="num" w:pos="0"/>
        </w:tabs>
        <w:ind w:left="1800" w:hanging="1800"/>
      </w:pPr>
      <w:rPr>
        <w:rFonts w:cs="Arial" w:hint="default"/>
        <w:b w:val="0"/>
        <w:color w:val="000000"/>
      </w:rPr>
    </w:lvl>
    <w:lvl w:ilvl="8">
      <w:start w:val="1"/>
      <w:numFmt w:val="decimal"/>
      <w:lvlText w:val="%1.%2.%3.%4.%5.%6.%7.%8.%9."/>
      <w:lvlJc w:val="left"/>
      <w:pPr>
        <w:tabs>
          <w:tab w:val="num" w:pos="0"/>
        </w:tabs>
        <w:ind w:left="2160" w:hanging="2160"/>
      </w:pPr>
      <w:rPr>
        <w:rFonts w:cs="Arial" w:hint="default"/>
        <w:b w:val="0"/>
        <w:color w:val="000000"/>
      </w:rPr>
    </w:lvl>
  </w:abstractNum>
  <w:abstractNum w:abstractNumId="26" w15:restartNumberingAfterBreak="0">
    <w:nsid w:val="0000001B"/>
    <w:multiLevelType w:val="multilevel"/>
    <w:tmpl w:val="0000001B"/>
    <w:name w:val="WW8Num35"/>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rPr>
        <w:rFonts w:ascii="Cambria" w:hAnsi="Cambria" w:cs="Cambria" w:hint="default"/>
        <w:i/>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C"/>
    <w:multiLevelType w:val="singleLevel"/>
    <w:tmpl w:val="4B7C29F0"/>
    <w:name w:val="WW8Num37"/>
    <w:lvl w:ilvl="0">
      <w:start w:val="1"/>
      <w:numFmt w:val="decimal"/>
      <w:lvlText w:val="%1)"/>
      <w:lvlJc w:val="left"/>
      <w:pPr>
        <w:tabs>
          <w:tab w:val="num" w:pos="0"/>
        </w:tabs>
        <w:ind w:left="1713" w:hanging="360"/>
      </w:pPr>
      <w:rPr>
        <w:rFonts w:ascii="Cambria" w:hAnsi="Cambria" w:hint="default"/>
      </w:rPr>
    </w:lvl>
  </w:abstractNum>
  <w:abstractNum w:abstractNumId="28" w15:restartNumberingAfterBreak="0">
    <w:nsid w:val="0000001D"/>
    <w:multiLevelType w:val="singleLevel"/>
    <w:tmpl w:val="0000001D"/>
    <w:name w:val="WW8Num38"/>
    <w:lvl w:ilvl="0">
      <w:start w:val="1"/>
      <w:numFmt w:val="lowerLetter"/>
      <w:lvlText w:val="%1)"/>
      <w:lvlJc w:val="left"/>
      <w:pPr>
        <w:tabs>
          <w:tab w:val="num" w:pos="0"/>
        </w:tabs>
        <w:ind w:left="786" w:hanging="360"/>
      </w:pPr>
      <w:rPr>
        <w:rFonts w:ascii="Cambria" w:hAnsi="Cambria" w:cs="Cambria" w:hint="default"/>
        <w:sz w:val="24"/>
        <w:szCs w:val="24"/>
      </w:rPr>
    </w:lvl>
  </w:abstractNum>
  <w:abstractNum w:abstractNumId="29" w15:restartNumberingAfterBreak="0">
    <w:nsid w:val="09AB041A"/>
    <w:multiLevelType w:val="multilevel"/>
    <w:tmpl w:val="AD90EEB2"/>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decimal"/>
      <w:lvlText w:val="%4)"/>
      <w:lvlJc w:val="left"/>
      <w:pPr>
        <w:ind w:left="1996" w:hanging="360"/>
      </w:pPr>
      <w:rPr>
        <w:rFonts w:ascii="Cambria" w:hAnsi="Cambria" w:hint="default"/>
        <w:b w:val="0"/>
        <w:bCs/>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0B3928DD"/>
    <w:multiLevelType w:val="hybridMultilevel"/>
    <w:tmpl w:val="A802DEDE"/>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1" w15:restartNumberingAfterBreak="0">
    <w:nsid w:val="104F6207"/>
    <w:multiLevelType w:val="hybridMultilevel"/>
    <w:tmpl w:val="A802DEDE"/>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32" w15:restartNumberingAfterBreak="0">
    <w:nsid w:val="17844A92"/>
    <w:multiLevelType w:val="hybridMultilevel"/>
    <w:tmpl w:val="C8BA40BC"/>
    <w:lvl w:ilvl="0" w:tplc="C1126590">
      <w:start w:val="6"/>
      <w:numFmt w:val="decimal"/>
      <w:lvlText w:val="%1."/>
      <w:lvlJc w:val="left"/>
      <w:pPr>
        <w:ind w:left="360" w:firstLine="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0C37E33"/>
    <w:multiLevelType w:val="hybridMultilevel"/>
    <w:tmpl w:val="9AD684F2"/>
    <w:lvl w:ilvl="0" w:tplc="CF5EECF0">
      <w:start w:val="1"/>
      <w:numFmt w:val="decimal"/>
      <w:lvlText w:val="%1."/>
      <w:lvlJc w:val="left"/>
      <w:pPr>
        <w:ind w:left="4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40F426B2">
      <w:start w:val="1"/>
      <w:numFmt w:val="decimal"/>
      <w:lvlText w:val="%2)"/>
      <w:lvlJc w:val="left"/>
      <w:pPr>
        <w:ind w:left="10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F3EE89D6">
      <w:start w:val="1"/>
      <w:numFmt w:val="lowerLetter"/>
      <w:lvlText w:val="%3)"/>
      <w:lvlJc w:val="left"/>
      <w:pPr>
        <w:ind w:left="1428"/>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64B6FD96">
      <w:start w:val="1"/>
      <w:numFmt w:val="decimal"/>
      <w:lvlText w:val="%4"/>
      <w:lvlJc w:val="left"/>
      <w:pPr>
        <w:ind w:left="20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EBE66EF8">
      <w:start w:val="1"/>
      <w:numFmt w:val="lowerLetter"/>
      <w:lvlText w:val="%5"/>
      <w:lvlJc w:val="left"/>
      <w:pPr>
        <w:ind w:left="27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7FB0F2EE">
      <w:start w:val="1"/>
      <w:numFmt w:val="lowerRoman"/>
      <w:lvlText w:val="%6"/>
      <w:lvlJc w:val="left"/>
      <w:pPr>
        <w:ind w:left="34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1B12CEC4">
      <w:start w:val="1"/>
      <w:numFmt w:val="decimal"/>
      <w:lvlText w:val="%7"/>
      <w:lvlJc w:val="left"/>
      <w:pPr>
        <w:ind w:left="41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B50AB0E2">
      <w:start w:val="1"/>
      <w:numFmt w:val="lowerLetter"/>
      <w:lvlText w:val="%8"/>
      <w:lvlJc w:val="left"/>
      <w:pPr>
        <w:ind w:left="48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3CAA8FC4">
      <w:start w:val="1"/>
      <w:numFmt w:val="lowerRoman"/>
      <w:lvlText w:val="%9"/>
      <w:lvlJc w:val="left"/>
      <w:pPr>
        <w:ind w:left="56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F756179"/>
    <w:multiLevelType w:val="hybridMultilevel"/>
    <w:tmpl w:val="E2B6F94C"/>
    <w:lvl w:ilvl="0" w:tplc="7E248CC0">
      <w:start w:val="3"/>
      <w:numFmt w:val="decimal"/>
      <w:lvlText w:val="%1."/>
      <w:lvlJc w:val="left"/>
      <w:pPr>
        <w:ind w:left="426" w:hanging="360"/>
      </w:pPr>
      <w:rPr>
        <w:rFonts w:ascii="Cambria" w:hAnsi="Cambria" w:cs="Cambria" w:hint="default"/>
        <w:b/>
        <w:color w:val="000000"/>
        <w:sz w:val="24"/>
        <w:szCs w:val="24"/>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5" w15:restartNumberingAfterBreak="0">
    <w:nsid w:val="30AA13DD"/>
    <w:multiLevelType w:val="multilevel"/>
    <w:tmpl w:val="E7D8F65A"/>
    <w:lvl w:ilvl="0">
      <w:start w:val="1"/>
      <w:numFmt w:val="decimal"/>
      <w:lvlText w:val="%1)"/>
      <w:lvlJc w:val="left"/>
      <w:pPr>
        <w:ind w:left="720" w:hanging="360"/>
      </w:pPr>
    </w:lvl>
    <w:lvl w:ilvl="1">
      <w:start w:val="1"/>
      <w:numFmt w:val="decimal"/>
      <w:lvlText w:val="%2."/>
      <w:lvlJc w:val="left"/>
      <w:pPr>
        <w:ind w:left="1080" w:hanging="360"/>
      </w:pPr>
      <w:rPr>
        <w:rFonts w:ascii="Cambria" w:hAnsi="Cambria" w:hint="default"/>
        <w:b/>
        <w:bCs/>
        <w:sz w:val="24"/>
        <w:szCs w:val="24"/>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20119D4"/>
    <w:multiLevelType w:val="hybridMultilevel"/>
    <w:tmpl w:val="B1FA5EF2"/>
    <w:lvl w:ilvl="0" w:tplc="04150011">
      <w:start w:val="1"/>
      <w:numFmt w:val="decimal"/>
      <w:lvlText w:val="%1)"/>
      <w:lvlJc w:val="left"/>
      <w:pPr>
        <w:ind w:left="1996" w:hanging="360"/>
      </w:pPr>
    </w:lvl>
    <w:lvl w:ilvl="1" w:tplc="04150011">
      <w:start w:val="1"/>
      <w:numFmt w:val="decimal"/>
      <w:lvlText w:val="%2)"/>
      <w:lvlJc w:val="left"/>
      <w:pPr>
        <w:ind w:left="199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7" w15:restartNumberingAfterBreak="0">
    <w:nsid w:val="373B209C"/>
    <w:multiLevelType w:val="hybridMultilevel"/>
    <w:tmpl w:val="698C9BB2"/>
    <w:name w:val="WW8Num172"/>
    <w:lvl w:ilvl="0" w:tplc="29121160">
      <w:start w:val="7"/>
      <w:numFmt w:val="decimal"/>
      <w:lvlText w:val="%1."/>
      <w:lvlJc w:val="left"/>
      <w:pPr>
        <w:ind w:left="0" w:firstLine="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399C636E"/>
    <w:multiLevelType w:val="hybridMultilevel"/>
    <w:tmpl w:val="25940990"/>
    <w:lvl w:ilvl="0" w:tplc="59E2A0C2">
      <w:start w:val="8"/>
      <w:numFmt w:val="decimal"/>
      <w:lvlText w:val="%1."/>
      <w:lvlJc w:val="left"/>
      <w:pPr>
        <w:ind w:left="0" w:firstLine="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D31BC6"/>
    <w:multiLevelType w:val="hybridMultilevel"/>
    <w:tmpl w:val="95A422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06B7C27"/>
    <w:multiLevelType w:val="hybridMultilevel"/>
    <w:tmpl w:val="991066DC"/>
    <w:lvl w:ilvl="0" w:tplc="86ACD59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AE12B2"/>
    <w:multiLevelType w:val="multilevel"/>
    <w:tmpl w:val="5EA8DCC2"/>
    <w:lvl w:ilvl="0">
      <w:start w:val="1"/>
      <w:numFmt w:val="decimal"/>
      <w:lvlText w:val="%1)"/>
      <w:lvlJc w:val="left"/>
      <w:pPr>
        <w:tabs>
          <w:tab w:val="num" w:pos="0"/>
        </w:tabs>
        <w:ind w:left="720" w:hanging="360"/>
      </w:pPr>
    </w:lvl>
    <w:lvl w:ilvl="1">
      <w:start w:val="1"/>
      <w:numFmt w:val="decimal"/>
      <w:lvlText w:val="%2)"/>
      <w:lvlJc w:val="left"/>
      <w:pPr>
        <w:ind w:left="720" w:hanging="360"/>
      </w:pPr>
      <w:rPr>
        <w:rFonts w:ascii="Cambria" w:hAnsi="Cambria" w:hint="default"/>
        <w:sz w:val="24"/>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04E787F"/>
    <w:multiLevelType w:val="hybridMultilevel"/>
    <w:tmpl w:val="C1DA6C5E"/>
    <w:lvl w:ilvl="0" w:tplc="FFFFFFFF">
      <w:start w:val="1"/>
      <w:numFmt w:val="decimal"/>
      <w:lvlText w:val="%1)"/>
      <w:lvlJc w:val="left"/>
      <w:pPr>
        <w:ind w:left="1287" w:hanging="360"/>
      </w:pPr>
    </w:lvl>
    <w:lvl w:ilvl="1" w:tplc="3BCEB238">
      <w:start w:val="1"/>
      <w:numFmt w:val="decimal"/>
      <w:lvlText w:val="%2)"/>
      <w:lvlJc w:val="left"/>
      <w:pPr>
        <w:ind w:left="720" w:hanging="360"/>
      </w:pPr>
      <w:rPr>
        <w:rFonts w:ascii="Cambria" w:hAnsi="Cambria" w:hint="default"/>
        <w:sz w:val="24"/>
        <w:szCs w:val="24"/>
      </w:rPr>
    </w:lvl>
    <w:lvl w:ilvl="2" w:tplc="D4DA2F74">
      <w:start w:val="1"/>
      <w:numFmt w:val="lowerLetter"/>
      <w:lvlText w:val="%3)"/>
      <w:lvlJc w:val="left"/>
      <w:pPr>
        <w:ind w:left="2907" w:hanging="360"/>
      </w:pPr>
      <w:rPr>
        <w:rFonts w:hint="default"/>
        <w:b w:val="0"/>
      </w:r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3" w15:restartNumberingAfterBreak="0">
    <w:nsid w:val="51DE78AE"/>
    <w:multiLevelType w:val="hybridMultilevel"/>
    <w:tmpl w:val="083E9688"/>
    <w:lvl w:ilvl="0" w:tplc="69601FFE">
      <w:start w:val="1"/>
      <w:numFmt w:val="decimal"/>
      <w:lvlText w:val="%1."/>
      <w:lvlJc w:val="left"/>
      <w:pPr>
        <w:ind w:left="43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D408ADEA">
      <w:start w:val="1"/>
      <w:numFmt w:val="lowerLetter"/>
      <w:lvlText w:val="%2"/>
      <w:lvlJc w:val="left"/>
      <w:pPr>
        <w:ind w:left="109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8CC6EC00">
      <w:start w:val="1"/>
      <w:numFmt w:val="lowerRoman"/>
      <w:lvlText w:val="%3"/>
      <w:lvlJc w:val="left"/>
      <w:pPr>
        <w:ind w:left="181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5880C08C">
      <w:start w:val="1"/>
      <w:numFmt w:val="decimal"/>
      <w:lvlText w:val="%4"/>
      <w:lvlJc w:val="left"/>
      <w:pPr>
        <w:ind w:left="253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46CC5E64">
      <w:start w:val="1"/>
      <w:numFmt w:val="lowerLetter"/>
      <w:lvlText w:val="%5"/>
      <w:lvlJc w:val="left"/>
      <w:pPr>
        <w:ind w:left="325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BDF4ABF8">
      <w:start w:val="1"/>
      <w:numFmt w:val="lowerRoman"/>
      <w:lvlText w:val="%6"/>
      <w:lvlJc w:val="left"/>
      <w:pPr>
        <w:ind w:left="397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BE64AAFC">
      <w:start w:val="1"/>
      <w:numFmt w:val="decimal"/>
      <w:lvlText w:val="%7"/>
      <w:lvlJc w:val="left"/>
      <w:pPr>
        <w:ind w:left="469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0EDEA1BC">
      <w:start w:val="1"/>
      <w:numFmt w:val="lowerLetter"/>
      <w:lvlText w:val="%8"/>
      <w:lvlJc w:val="left"/>
      <w:pPr>
        <w:ind w:left="541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43684D06">
      <w:start w:val="1"/>
      <w:numFmt w:val="lowerRoman"/>
      <w:lvlText w:val="%9"/>
      <w:lvlJc w:val="left"/>
      <w:pPr>
        <w:ind w:left="6131"/>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DF52D61"/>
    <w:multiLevelType w:val="hybridMultilevel"/>
    <w:tmpl w:val="F4286B1A"/>
    <w:lvl w:ilvl="0" w:tplc="CE88B0B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B247639"/>
    <w:multiLevelType w:val="multilevel"/>
    <w:tmpl w:val="60FABD8C"/>
    <w:styleLink w:val="WWNum8"/>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7B99624A"/>
    <w:multiLevelType w:val="hybridMultilevel"/>
    <w:tmpl w:val="EB884242"/>
    <w:lvl w:ilvl="0" w:tplc="720CAF80">
      <w:start w:val="1"/>
      <w:numFmt w:val="decimal"/>
      <w:lvlText w:val="%1."/>
      <w:lvlJc w:val="left"/>
      <w:pPr>
        <w:ind w:left="43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5DDE7742">
      <w:start w:val="1"/>
      <w:numFmt w:val="lowerLetter"/>
      <w:lvlText w:val="%2"/>
      <w:lvlJc w:val="left"/>
      <w:pPr>
        <w:ind w:left="114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C26C558C">
      <w:start w:val="1"/>
      <w:numFmt w:val="lowerRoman"/>
      <w:lvlText w:val="%3"/>
      <w:lvlJc w:val="left"/>
      <w:pPr>
        <w:ind w:left="186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58C85584">
      <w:start w:val="1"/>
      <w:numFmt w:val="decimal"/>
      <w:lvlText w:val="%4"/>
      <w:lvlJc w:val="left"/>
      <w:pPr>
        <w:ind w:left="258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384E8356">
      <w:start w:val="1"/>
      <w:numFmt w:val="lowerLetter"/>
      <w:lvlText w:val="%5"/>
      <w:lvlJc w:val="left"/>
      <w:pPr>
        <w:ind w:left="330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ED20A62C">
      <w:start w:val="1"/>
      <w:numFmt w:val="lowerRoman"/>
      <w:lvlText w:val="%6"/>
      <w:lvlJc w:val="left"/>
      <w:pPr>
        <w:ind w:left="402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8DCE7EFA">
      <w:start w:val="1"/>
      <w:numFmt w:val="decimal"/>
      <w:lvlText w:val="%7"/>
      <w:lvlJc w:val="left"/>
      <w:pPr>
        <w:ind w:left="474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B9A22ABE">
      <w:start w:val="1"/>
      <w:numFmt w:val="lowerLetter"/>
      <w:lvlText w:val="%8"/>
      <w:lvlJc w:val="left"/>
      <w:pPr>
        <w:ind w:left="546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23EA0FE2">
      <w:start w:val="1"/>
      <w:numFmt w:val="lowerRoman"/>
      <w:lvlText w:val="%9"/>
      <w:lvlJc w:val="left"/>
      <w:pPr>
        <w:ind w:left="6187"/>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num w:numId="1" w16cid:durableId="1596209497">
    <w:abstractNumId w:val="0"/>
  </w:num>
  <w:num w:numId="2" w16cid:durableId="85154375">
    <w:abstractNumId w:val="1"/>
  </w:num>
  <w:num w:numId="3" w16cid:durableId="483931475">
    <w:abstractNumId w:val="2"/>
  </w:num>
  <w:num w:numId="4" w16cid:durableId="1521122966">
    <w:abstractNumId w:val="3"/>
  </w:num>
  <w:num w:numId="5" w16cid:durableId="1800761733">
    <w:abstractNumId w:val="4"/>
  </w:num>
  <w:num w:numId="6" w16cid:durableId="362902401">
    <w:abstractNumId w:val="5"/>
  </w:num>
  <w:num w:numId="7" w16cid:durableId="134107131">
    <w:abstractNumId w:val="6"/>
  </w:num>
  <w:num w:numId="8" w16cid:durableId="1284507088">
    <w:abstractNumId w:val="7"/>
  </w:num>
  <w:num w:numId="9" w16cid:durableId="1461219186">
    <w:abstractNumId w:val="8"/>
  </w:num>
  <w:num w:numId="10" w16cid:durableId="410195533">
    <w:abstractNumId w:val="9"/>
  </w:num>
  <w:num w:numId="11" w16cid:durableId="393698078">
    <w:abstractNumId w:val="10"/>
  </w:num>
  <w:num w:numId="12" w16cid:durableId="163055078">
    <w:abstractNumId w:val="11"/>
  </w:num>
  <w:num w:numId="13" w16cid:durableId="1608150037">
    <w:abstractNumId w:val="14"/>
  </w:num>
  <w:num w:numId="14" w16cid:durableId="468524013">
    <w:abstractNumId w:val="15"/>
  </w:num>
  <w:num w:numId="15" w16cid:durableId="229314040">
    <w:abstractNumId w:val="16"/>
  </w:num>
  <w:num w:numId="16" w16cid:durableId="994798134">
    <w:abstractNumId w:val="17"/>
  </w:num>
  <w:num w:numId="17" w16cid:durableId="523400537">
    <w:abstractNumId w:val="18"/>
  </w:num>
  <w:num w:numId="18" w16cid:durableId="1177884682">
    <w:abstractNumId w:val="19"/>
  </w:num>
  <w:num w:numId="19" w16cid:durableId="376198009">
    <w:abstractNumId w:val="20"/>
  </w:num>
  <w:num w:numId="20" w16cid:durableId="1288901181">
    <w:abstractNumId w:val="21"/>
  </w:num>
  <w:num w:numId="21" w16cid:durableId="284851766">
    <w:abstractNumId w:val="22"/>
  </w:num>
  <w:num w:numId="22" w16cid:durableId="582225244">
    <w:abstractNumId w:val="23"/>
  </w:num>
  <w:num w:numId="23" w16cid:durableId="1697386099">
    <w:abstractNumId w:val="24"/>
  </w:num>
  <w:num w:numId="24" w16cid:durableId="2103263113">
    <w:abstractNumId w:val="25"/>
  </w:num>
  <w:num w:numId="25" w16cid:durableId="783155802">
    <w:abstractNumId w:val="27"/>
  </w:num>
  <w:num w:numId="26" w16cid:durableId="210961691">
    <w:abstractNumId w:val="28"/>
  </w:num>
  <w:num w:numId="27" w16cid:durableId="292633688">
    <w:abstractNumId w:val="41"/>
  </w:num>
  <w:num w:numId="28" w16cid:durableId="1984892958">
    <w:abstractNumId w:val="42"/>
  </w:num>
  <w:num w:numId="29" w16cid:durableId="1242133960">
    <w:abstractNumId w:val="30"/>
  </w:num>
  <w:num w:numId="30" w16cid:durableId="617371760">
    <w:abstractNumId w:val="35"/>
  </w:num>
  <w:num w:numId="31" w16cid:durableId="390270452">
    <w:abstractNumId w:val="45"/>
    <w:lvlOverride w:ilvl="0">
      <w:lvl w:ilvl="0">
        <w:start w:val="1"/>
        <w:numFmt w:val="decimal"/>
        <w:lvlText w:val="%1."/>
        <w:lvlJc w:val="left"/>
        <w:pPr>
          <w:ind w:left="720" w:hanging="360"/>
        </w:pPr>
        <w:rPr>
          <w:rFonts w:ascii="Cambria" w:hAnsi="Cambria" w:hint="default"/>
          <w:b/>
          <w:sz w:val="24"/>
          <w:szCs w:val="24"/>
        </w:rPr>
      </w:lvl>
    </w:lvlOverride>
  </w:num>
  <w:num w:numId="32" w16cid:durableId="127747444">
    <w:abstractNumId w:val="38"/>
  </w:num>
  <w:num w:numId="33" w16cid:durableId="1791625428">
    <w:abstractNumId w:val="32"/>
  </w:num>
  <w:num w:numId="34" w16cid:durableId="1521122826">
    <w:abstractNumId w:val="36"/>
  </w:num>
  <w:num w:numId="35" w16cid:durableId="138084963">
    <w:abstractNumId w:val="45"/>
  </w:num>
  <w:num w:numId="36" w16cid:durableId="1868635858">
    <w:abstractNumId w:val="29"/>
  </w:num>
  <w:num w:numId="37" w16cid:durableId="566958250">
    <w:abstractNumId w:val="44"/>
  </w:num>
  <w:num w:numId="38" w16cid:durableId="2077513890">
    <w:abstractNumId w:val="40"/>
  </w:num>
  <w:num w:numId="39" w16cid:durableId="1923031303">
    <w:abstractNumId w:val="31"/>
  </w:num>
  <w:num w:numId="40" w16cid:durableId="16027616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97056959">
    <w:abstractNumId w:val="43"/>
  </w:num>
  <w:num w:numId="42" w16cid:durableId="1689601429">
    <w:abstractNumId w:val="34"/>
  </w:num>
  <w:num w:numId="43" w16cid:durableId="1642803288">
    <w:abstractNumId w:val="46"/>
  </w:num>
  <w:num w:numId="44" w16cid:durableId="431248129">
    <w:abstractNumId w:val="33"/>
  </w:num>
  <w:num w:numId="45" w16cid:durableId="1896115144">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855"/>
    <w:rsid w:val="000074C4"/>
    <w:rsid w:val="000122F3"/>
    <w:rsid w:val="00024979"/>
    <w:rsid w:val="000617E1"/>
    <w:rsid w:val="00075A77"/>
    <w:rsid w:val="000803C9"/>
    <w:rsid w:val="00083C87"/>
    <w:rsid w:val="000961E1"/>
    <w:rsid w:val="000E4B51"/>
    <w:rsid w:val="000F5818"/>
    <w:rsid w:val="00103BF9"/>
    <w:rsid w:val="00121DC9"/>
    <w:rsid w:val="00132BDE"/>
    <w:rsid w:val="001571FB"/>
    <w:rsid w:val="00160F47"/>
    <w:rsid w:val="00162A4B"/>
    <w:rsid w:val="001833F6"/>
    <w:rsid w:val="00186C2C"/>
    <w:rsid w:val="001877C6"/>
    <w:rsid w:val="001A3BE6"/>
    <w:rsid w:val="001F683D"/>
    <w:rsid w:val="00210A57"/>
    <w:rsid w:val="002302E4"/>
    <w:rsid w:val="00242019"/>
    <w:rsid w:val="00243BB2"/>
    <w:rsid w:val="00250C62"/>
    <w:rsid w:val="00250E9C"/>
    <w:rsid w:val="0026484C"/>
    <w:rsid w:val="00281889"/>
    <w:rsid w:val="002870A3"/>
    <w:rsid w:val="00295737"/>
    <w:rsid w:val="002A0344"/>
    <w:rsid w:val="002A55BF"/>
    <w:rsid w:val="002D4F97"/>
    <w:rsid w:val="002D5BCB"/>
    <w:rsid w:val="002E38B1"/>
    <w:rsid w:val="003353AB"/>
    <w:rsid w:val="00351D03"/>
    <w:rsid w:val="003525C5"/>
    <w:rsid w:val="0036550F"/>
    <w:rsid w:val="003744CD"/>
    <w:rsid w:val="0039117D"/>
    <w:rsid w:val="003C7BA9"/>
    <w:rsid w:val="00402D10"/>
    <w:rsid w:val="00414ED1"/>
    <w:rsid w:val="00446855"/>
    <w:rsid w:val="004468D9"/>
    <w:rsid w:val="00446C3C"/>
    <w:rsid w:val="0049662E"/>
    <w:rsid w:val="004A5297"/>
    <w:rsid w:val="004B0DEF"/>
    <w:rsid w:val="004B1FA5"/>
    <w:rsid w:val="004B6B0F"/>
    <w:rsid w:val="00505B7C"/>
    <w:rsid w:val="00514649"/>
    <w:rsid w:val="00525015"/>
    <w:rsid w:val="00527918"/>
    <w:rsid w:val="00533F62"/>
    <w:rsid w:val="00543A06"/>
    <w:rsid w:val="00555230"/>
    <w:rsid w:val="005722A0"/>
    <w:rsid w:val="005906B9"/>
    <w:rsid w:val="0059510E"/>
    <w:rsid w:val="00595861"/>
    <w:rsid w:val="005A15CE"/>
    <w:rsid w:val="005A4ED2"/>
    <w:rsid w:val="005D24EA"/>
    <w:rsid w:val="005F05DE"/>
    <w:rsid w:val="006129AC"/>
    <w:rsid w:val="00626768"/>
    <w:rsid w:val="00653EBC"/>
    <w:rsid w:val="006839F3"/>
    <w:rsid w:val="00693BDA"/>
    <w:rsid w:val="006A50C5"/>
    <w:rsid w:val="006D6FF2"/>
    <w:rsid w:val="007067D5"/>
    <w:rsid w:val="00715F4B"/>
    <w:rsid w:val="00722705"/>
    <w:rsid w:val="007356A1"/>
    <w:rsid w:val="00736CA8"/>
    <w:rsid w:val="007431CC"/>
    <w:rsid w:val="0074676A"/>
    <w:rsid w:val="007508C8"/>
    <w:rsid w:val="00752C4F"/>
    <w:rsid w:val="007672D9"/>
    <w:rsid w:val="00773D10"/>
    <w:rsid w:val="00785DFA"/>
    <w:rsid w:val="0079694A"/>
    <w:rsid w:val="007E4BA7"/>
    <w:rsid w:val="0080635A"/>
    <w:rsid w:val="00816012"/>
    <w:rsid w:val="008264E7"/>
    <w:rsid w:val="008622C7"/>
    <w:rsid w:val="0088547D"/>
    <w:rsid w:val="008920F3"/>
    <w:rsid w:val="008B3EEF"/>
    <w:rsid w:val="008D5CD2"/>
    <w:rsid w:val="008F5FD7"/>
    <w:rsid w:val="0093645D"/>
    <w:rsid w:val="00955E2B"/>
    <w:rsid w:val="00965633"/>
    <w:rsid w:val="00980554"/>
    <w:rsid w:val="009835E2"/>
    <w:rsid w:val="00990EE8"/>
    <w:rsid w:val="009D2A76"/>
    <w:rsid w:val="009F04D6"/>
    <w:rsid w:val="009F6766"/>
    <w:rsid w:val="00A02FFC"/>
    <w:rsid w:val="00A13190"/>
    <w:rsid w:val="00A639CB"/>
    <w:rsid w:val="00A67C90"/>
    <w:rsid w:val="00A70E96"/>
    <w:rsid w:val="00AE3911"/>
    <w:rsid w:val="00AE60B6"/>
    <w:rsid w:val="00AF03D9"/>
    <w:rsid w:val="00B0372D"/>
    <w:rsid w:val="00B16D5F"/>
    <w:rsid w:val="00B21242"/>
    <w:rsid w:val="00B57F70"/>
    <w:rsid w:val="00B602F2"/>
    <w:rsid w:val="00B6153F"/>
    <w:rsid w:val="00B630A5"/>
    <w:rsid w:val="00B713D0"/>
    <w:rsid w:val="00B80FC7"/>
    <w:rsid w:val="00B816F6"/>
    <w:rsid w:val="00B84BB3"/>
    <w:rsid w:val="00B95FBC"/>
    <w:rsid w:val="00BA2A3A"/>
    <w:rsid w:val="00BB5CE5"/>
    <w:rsid w:val="00BC3316"/>
    <w:rsid w:val="00BC347D"/>
    <w:rsid w:val="00C30AD7"/>
    <w:rsid w:val="00C34843"/>
    <w:rsid w:val="00C40321"/>
    <w:rsid w:val="00C96A7B"/>
    <w:rsid w:val="00CA485B"/>
    <w:rsid w:val="00CB42D1"/>
    <w:rsid w:val="00CC036C"/>
    <w:rsid w:val="00CC6CDC"/>
    <w:rsid w:val="00CD2442"/>
    <w:rsid w:val="00CF60F7"/>
    <w:rsid w:val="00D004C3"/>
    <w:rsid w:val="00D00A80"/>
    <w:rsid w:val="00D02487"/>
    <w:rsid w:val="00D06E1B"/>
    <w:rsid w:val="00D07B0D"/>
    <w:rsid w:val="00D44CCB"/>
    <w:rsid w:val="00D45244"/>
    <w:rsid w:val="00D845B9"/>
    <w:rsid w:val="00D97870"/>
    <w:rsid w:val="00DD573E"/>
    <w:rsid w:val="00E03C64"/>
    <w:rsid w:val="00E156E9"/>
    <w:rsid w:val="00E324A4"/>
    <w:rsid w:val="00E33442"/>
    <w:rsid w:val="00E514FC"/>
    <w:rsid w:val="00E522ED"/>
    <w:rsid w:val="00E5502F"/>
    <w:rsid w:val="00E568CC"/>
    <w:rsid w:val="00E575B4"/>
    <w:rsid w:val="00E705B5"/>
    <w:rsid w:val="00E709BF"/>
    <w:rsid w:val="00EA1FA7"/>
    <w:rsid w:val="00EA3806"/>
    <w:rsid w:val="00EB1ABA"/>
    <w:rsid w:val="00EE0C26"/>
    <w:rsid w:val="00EF1FD5"/>
    <w:rsid w:val="00F05A27"/>
    <w:rsid w:val="00F11F3A"/>
    <w:rsid w:val="00F1551B"/>
    <w:rsid w:val="00F34A19"/>
    <w:rsid w:val="00F544B6"/>
    <w:rsid w:val="00F844B4"/>
    <w:rsid w:val="00F86EA7"/>
    <w:rsid w:val="00F91384"/>
    <w:rsid w:val="00FB761F"/>
    <w:rsid w:val="00FE23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158004"/>
  <w15:chartTrackingRefBased/>
  <w15:docId w15:val="{BFB1DA56-FFD2-41DE-AD4B-ED62D4F35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hAnsi="Calibri" w:cs="Calibri"/>
      <w:sz w:val="22"/>
      <w:szCs w:val="22"/>
      <w:lang w:eastAsia="zh-CN"/>
    </w:rPr>
  </w:style>
  <w:style w:type="paragraph" w:styleId="Nagwek1">
    <w:name w:val="heading 1"/>
    <w:basedOn w:val="Normalny"/>
    <w:next w:val="Normalny"/>
    <w:qFormat/>
    <w:pPr>
      <w:keepNext/>
      <w:numPr>
        <w:numId w:val="1"/>
      </w:numPr>
      <w:spacing w:before="240" w:after="60"/>
      <w:outlineLvl w:val="0"/>
    </w:pPr>
    <w:rPr>
      <w:rFonts w:ascii="Arial" w:hAnsi="Arial" w:cs="Arial"/>
      <w:b/>
      <w:bCs/>
      <w:kern w:val="2"/>
      <w:sz w:val="32"/>
      <w:szCs w:val="32"/>
      <w:lang w:val="x-none"/>
    </w:rPr>
  </w:style>
  <w:style w:type="paragraph" w:styleId="Nagwek2">
    <w:name w:val="heading 2"/>
    <w:basedOn w:val="Normalny"/>
    <w:next w:val="Normalny"/>
    <w:qFormat/>
    <w:pPr>
      <w:keepNext/>
      <w:numPr>
        <w:ilvl w:val="1"/>
        <w:numId w:val="1"/>
      </w:numPr>
      <w:spacing w:before="240" w:after="60"/>
      <w:outlineLvl w:val="1"/>
    </w:pPr>
    <w:rPr>
      <w:rFonts w:ascii="Cambria" w:hAnsi="Cambria" w:cs="Cambria"/>
      <w:b/>
      <w:bCs/>
      <w:i/>
      <w:iCs/>
      <w:sz w:val="28"/>
      <w:szCs w:val="28"/>
      <w:lang w:val="x-none"/>
    </w:rPr>
  </w:style>
  <w:style w:type="paragraph" w:styleId="Nagwek3">
    <w:name w:val="heading 3"/>
    <w:basedOn w:val="Normalny"/>
    <w:next w:val="Normalny"/>
    <w:qFormat/>
    <w:pPr>
      <w:numPr>
        <w:ilvl w:val="2"/>
        <w:numId w:val="1"/>
      </w:numPr>
      <w:spacing w:before="200" w:after="0" w:line="264" w:lineRule="auto"/>
      <w:outlineLvl w:val="2"/>
    </w:pPr>
    <w:rPr>
      <w:rFonts w:ascii="Calibri Light" w:eastAsia="SimSun" w:hAnsi="Calibri Light" w:cs="Calibri Light"/>
      <w:b/>
      <w:bCs/>
      <w:lang w:val="x-none"/>
    </w:rPr>
  </w:style>
  <w:style w:type="paragraph" w:styleId="Nagwek4">
    <w:name w:val="heading 4"/>
    <w:basedOn w:val="Normalny"/>
    <w:next w:val="Normalny"/>
    <w:qFormat/>
    <w:pPr>
      <w:numPr>
        <w:ilvl w:val="3"/>
        <w:numId w:val="1"/>
      </w:numPr>
      <w:spacing w:before="200" w:after="0"/>
      <w:outlineLvl w:val="3"/>
    </w:pPr>
    <w:rPr>
      <w:rFonts w:ascii="Calibri Light" w:eastAsia="SimSun" w:hAnsi="Calibri Light" w:cs="Calibri Light"/>
      <w:b/>
      <w:bCs/>
      <w:i/>
      <w:iCs/>
      <w:lang w:val="x-none"/>
    </w:rPr>
  </w:style>
  <w:style w:type="paragraph" w:styleId="Nagwek5">
    <w:name w:val="heading 5"/>
    <w:basedOn w:val="Normalny"/>
    <w:next w:val="Normalny"/>
    <w:qFormat/>
    <w:pPr>
      <w:numPr>
        <w:ilvl w:val="4"/>
        <w:numId w:val="1"/>
      </w:numPr>
      <w:spacing w:before="200" w:after="0"/>
      <w:outlineLvl w:val="4"/>
    </w:pPr>
    <w:rPr>
      <w:rFonts w:ascii="Calibri Light" w:eastAsia="SimSun" w:hAnsi="Calibri Light" w:cs="Calibri Light"/>
      <w:b/>
      <w:bCs/>
      <w:color w:val="7F7F7F"/>
      <w:lang w:val="x-none"/>
    </w:rPr>
  </w:style>
  <w:style w:type="paragraph" w:styleId="Nagwek6">
    <w:name w:val="heading 6"/>
    <w:basedOn w:val="Normalny"/>
    <w:next w:val="Normalny"/>
    <w:qFormat/>
    <w:pPr>
      <w:numPr>
        <w:ilvl w:val="5"/>
        <w:numId w:val="1"/>
      </w:numPr>
      <w:spacing w:after="0" w:line="264" w:lineRule="auto"/>
      <w:outlineLvl w:val="5"/>
    </w:pPr>
    <w:rPr>
      <w:rFonts w:ascii="Calibri Light" w:eastAsia="SimSun" w:hAnsi="Calibri Light" w:cs="Calibri Light"/>
      <w:b/>
      <w:bCs/>
      <w:i/>
      <w:iCs/>
      <w:color w:val="7F7F7F"/>
      <w:lang w:val="x-none"/>
    </w:rPr>
  </w:style>
  <w:style w:type="paragraph" w:styleId="Nagwek7">
    <w:name w:val="heading 7"/>
    <w:basedOn w:val="Normalny"/>
    <w:next w:val="Normalny"/>
    <w:qFormat/>
    <w:pPr>
      <w:numPr>
        <w:ilvl w:val="6"/>
        <w:numId w:val="1"/>
      </w:numPr>
      <w:spacing w:before="240" w:after="60"/>
      <w:outlineLvl w:val="6"/>
    </w:pPr>
    <w:rPr>
      <w:rFonts w:ascii="Times New Roman" w:hAnsi="Times New Roman" w:cs="Times New Roman"/>
      <w:sz w:val="24"/>
      <w:szCs w:val="24"/>
      <w:lang w:val="x-none"/>
    </w:rPr>
  </w:style>
  <w:style w:type="paragraph" w:styleId="Nagwek8">
    <w:name w:val="heading 8"/>
    <w:basedOn w:val="Normalny"/>
    <w:next w:val="Normalny"/>
    <w:qFormat/>
    <w:pPr>
      <w:numPr>
        <w:ilvl w:val="7"/>
        <w:numId w:val="1"/>
      </w:numPr>
      <w:spacing w:after="0"/>
      <w:outlineLvl w:val="7"/>
    </w:pPr>
    <w:rPr>
      <w:rFonts w:ascii="Calibri Light" w:eastAsia="SimSun" w:hAnsi="Calibri Light" w:cs="Calibri Light"/>
      <w:sz w:val="20"/>
      <w:szCs w:val="20"/>
      <w:lang w:val="x-none"/>
    </w:rPr>
  </w:style>
  <w:style w:type="paragraph" w:styleId="Nagwek9">
    <w:name w:val="heading 9"/>
    <w:basedOn w:val="Normalny"/>
    <w:next w:val="Normalny"/>
    <w:qFormat/>
    <w:pPr>
      <w:numPr>
        <w:ilvl w:val="8"/>
        <w:numId w:val="1"/>
      </w:numPr>
      <w:spacing w:after="0"/>
      <w:outlineLvl w:val="8"/>
    </w:pPr>
    <w:rPr>
      <w:rFonts w:ascii="Calibri Light" w:eastAsia="SimSun" w:hAnsi="Calibri Light" w:cs="Calibri Light"/>
      <w:i/>
      <w:iCs/>
      <w:spacing w:val="5"/>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mbria" w:hAnsi="Cambria" w:cs="Cambria"/>
      <w:b w:val="0"/>
      <w:color w:val="000000"/>
      <w:sz w:val="24"/>
      <w:szCs w:val="24"/>
      <w:lang w:val="x-none" w:bidi="ar-SA"/>
    </w:rPr>
  </w:style>
  <w:style w:type="character" w:customStyle="1" w:styleId="WW8Num2z1">
    <w:name w:val="WW8Num2z1"/>
  </w:style>
  <w:style w:type="character" w:customStyle="1" w:styleId="WW8Num2z2">
    <w:name w:val="WW8Num2z2"/>
    <w:rPr>
      <w:rFonts w:ascii="Cambria" w:hAnsi="Cambria" w:cs="Cambria" w:hint="default"/>
      <w:b/>
      <w:sz w:val="24"/>
      <w:szCs w:val="24"/>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rFonts w:ascii="Cambria" w:hAnsi="Cambria" w:cs="Cambria" w:hint="default"/>
      <w:sz w:val="24"/>
      <w:szCs w:val="24"/>
    </w:rPr>
  </w:style>
  <w:style w:type="character" w:customStyle="1" w:styleId="WW8Num3z2">
    <w:name w:val="WW8Num3z2"/>
    <w:rPr>
      <w:rFonts w:hint="default"/>
      <w:b/>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Cambria" w:hAnsi="Cambria" w:cs="Mangal" w:hint="default"/>
      <w:b w:val="0"/>
      <w:color w:val="000000"/>
      <w:sz w:val="24"/>
      <w:szCs w:val="24"/>
    </w:rPr>
  </w:style>
  <w:style w:type="character" w:customStyle="1" w:styleId="WW8Num5z0">
    <w:name w:val="WW8Num5z0"/>
    <w:rPr>
      <w:rFonts w:ascii="Cambria" w:hAnsi="Cambria" w:cs="Cambria" w:hint="default"/>
      <w:b/>
      <w:color w:val="000000"/>
      <w:sz w:val="24"/>
      <w:szCs w:val="24"/>
    </w:rPr>
  </w:style>
  <w:style w:type="character" w:customStyle="1" w:styleId="WW8Num6z0">
    <w:name w:val="WW8Num6z0"/>
    <w:rPr>
      <w:rFonts w:cs="Times New Roman"/>
      <w:b/>
    </w:rPr>
  </w:style>
  <w:style w:type="character" w:customStyle="1" w:styleId="WW8Num6z2">
    <w:name w:val="WW8Num6z2"/>
    <w:rPr>
      <w:rFonts w:cs="Times New Roman"/>
    </w:rPr>
  </w:style>
  <w:style w:type="character" w:customStyle="1" w:styleId="WW8Num7z0">
    <w:name w:val="WW8Num7z0"/>
    <w:rPr>
      <w:rFonts w:ascii="Cambria" w:hAnsi="Cambria" w:cs="Cambria" w:hint="default"/>
      <w:b/>
      <w:i w:val="0"/>
      <w:sz w:val="24"/>
      <w:szCs w:val="24"/>
    </w:rPr>
  </w:style>
  <w:style w:type="character" w:customStyle="1" w:styleId="WW8Num8z0">
    <w:name w:val="WW8Num8z0"/>
    <w:rPr>
      <w:rFonts w:ascii="Cambria" w:eastAsia="Cambria" w:hAnsi="Cambria" w:cs="Cambria" w:hint="default"/>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rPr>
      <w:rFonts w:ascii="Cambria" w:hAnsi="Cambria" w:cs="Cambria" w:hint="default"/>
      <w:sz w:val="24"/>
      <w:szCs w:val="24"/>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mbria" w:hAnsi="Cambria" w:cs="Cambria" w:hint="default"/>
      <w:b/>
      <w:color w:val="000000"/>
      <w:sz w:val="24"/>
      <w:szCs w:val="24"/>
      <w:lang w:eastAsia="pl-PL"/>
    </w:rPr>
  </w:style>
  <w:style w:type="character" w:customStyle="1" w:styleId="WW8Num11z0">
    <w:name w:val="WW8Num11z0"/>
    <w:rPr>
      <w:rFonts w:ascii="Cambria" w:hAnsi="Cambria" w:cs="Times New Roman"/>
      <w:b/>
      <w:sz w:val="24"/>
      <w:szCs w:val="24"/>
    </w:rPr>
  </w:style>
  <w:style w:type="character" w:customStyle="1" w:styleId="WW8Num12z0">
    <w:name w:val="WW8Num12z0"/>
    <w:rPr>
      <w:rFonts w:ascii="Cambria" w:hAnsi="Cambria" w:cs="Cambria" w:hint="default"/>
      <w:b/>
      <w:color w:val="000000"/>
      <w:sz w:val="24"/>
      <w:szCs w:val="24"/>
      <w:lang w:eastAsia="pl-PL"/>
    </w:rPr>
  </w:style>
  <w:style w:type="character" w:customStyle="1" w:styleId="WW8Num13z0">
    <w:name w:val="WW8Num13z0"/>
  </w:style>
  <w:style w:type="character" w:customStyle="1" w:styleId="WW8Num13z1">
    <w:name w:val="WW8Num13z1"/>
    <w:rPr>
      <w:rFonts w:ascii="Cambria" w:hAnsi="Cambria" w:cs="Cambria" w:hint="default"/>
      <w:sz w:val="24"/>
      <w:szCs w:val="24"/>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mbria" w:hAnsi="Cambria" w:cs="Cambria" w:hint="default"/>
      <w:b/>
      <w:color w:val="000000"/>
      <w:sz w:val="24"/>
      <w:szCs w:val="24"/>
    </w:rPr>
  </w:style>
  <w:style w:type="character" w:customStyle="1" w:styleId="WW8Num15z0">
    <w:name w:val="WW8Num15z0"/>
  </w:style>
  <w:style w:type="character" w:customStyle="1" w:styleId="WW8Num15z1">
    <w:name w:val="WW8Num15z1"/>
    <w:rPr>
      <w:rFonts w:ascii="Cambria" w:hAnsi="Cambria" w:cs="Cambria"/>
      <w:bCs/>
      <w:color w:val="000000"/>
      <w:sz w:val="24"/>
      <w:szCs w:val="24"/>
      <w:highlight w:val="yellow"/>
      <w:lang w:val="x-none"/>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Cambria" w:hint="default"/>
      <w:b/>
      <w:bCs/>
      <w:sz w:val="24"/>
      <w:szCs w:val="24"/>
    </w:rPr>
  </w:style>
  <w:style w:type="character" w:customStyle="1" w:styleId="WW8Num17z0">
    <w:name w:val="WW8Num17z0"/>
    <w:rPr>
      <w:rFonts w:ascii="Cambria" w:hAnsi="Cambria" w:cs="Cambria" w:hint="default"/>
      <w:b/>
      <w:sz w:val="24"/>
      <w:szCs w:val="24"/>
    </w:rPr>
  </w:style>
  <w:style w:type="character" w:customStyle="1" w:styleId="WW8Num18z0">
    <w:name w:val="WW8Num18z0"/>
    <w:rPr>
      <w:rFonts w:hint="default"/>
    </w:rPr>
  </w:style>
  <w:style w:type="character" w:customStyle="1" w:styleId="WW8Num19z0">
    <w:name w:val="WW8Num19z0"/>
    <w:rPr>
      <w:rFonts w:ascii="Cambria" w:hAnsi="Cambria" w:cs="Cambria" w:hint="default"/>
      <w:b/>
      <w:strike w:val="0"/>
      <w:dstrike w:val="0"/>
      <w:sz w:val="24"/>
      <w:szCs w:val="24"/>
    </w:rPr>
  </w:style>
  <w:style w:type="character" w:customStyle="1" w:styleId="WW8Num20z0">
    <w:name w:val="WW8Num20z0"/>
    <w:rPr>
      <w:rFonts w:ascii="Cambria" w:hAnsi="Cambria" w:cs="Cambria"/>
      <w:sz w:val="24"/>
      <w:szCs w:val="24"/>
    </w:rPr>
  </w:style>
  <w:style w:type="character" w:customStyle="1" w:styleId="WW8Num20z1">
    <w:name w:val="WW8Num20z1"/>
  </w:style>
  <w:style w:type="character" w:customStyle="1" w:styleId="WW8Num20z2">
    <w:name w:val="WW8Num20z2"/>
    <w:rPr>
      <w:rFonts w:ascii="Cambria" w:hAnsi="Cambria" w:cs="Cambria" w:hint="default"/>
      <w:b/>
      <w:color w:val="000000"/>
      <w:sz w:val="24"/>
      <w:szCs w:val="24"/>
    </w:rPr>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mbria" w:hAnsi="Cambria" w:cs="Cambria" w:hint="default"/>
      <w:b/>
      <w:sz w:val="24"/>
      <w:szCs w:val="24"/>
    </w:rPr>
  </w:style>
  <w:style w:type="character" w:customStyle="1" w:styleId="WW8Num22z0">
    <w:name w:val="WW8Num22z0"/>
    <w:rPr>
      <w:rFonts w:ascii="Cambria" w:hAnsi="Cambria" w:cs="Cambria" w:hint="default"/>
      <w:b/>
      <w:strike w:val="0"/>
      <w:dstrike w:val="0"/>
      <w:color w:val="000000"/>
      <w:sz w:val="24"/>
      <w:szCs w:val="24"/>
    </w:rPr>
  </w:style>
  <w:style w:type="character" w:customStyle="1" w:styleId="WW8Num23z0">
    <w:name w:val="WW8Num23z0"/>
    <w:rPr>
      <w:b/>
    </w:rPr>
  </w:style>
  <w:style w:type="character" w:customStyle="1" w:styleId="WW8Num23z1">
    <w:name w:val="WW8Num23z1"/>
    <w:rPr>
      <w:rFonts w:ascii="Cambria" w:hAnsi="Cambria" w:cs="Cambria" w:hint="default"/>
      <w:b w:val="0"/>
      <w:sz w:val="24"/>
      <w:szCs w:val="24"/>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rPr>
      <w:rFonts w:ascii="Cambria" w:hAnsi="Cambria" w:cs="Cambria"/>
      <w:color w:val="000000"/>
      <w:sz w:val="24"/>
      <w:szCs w:val="24"/>
      <w:lang w:eastAsia="pl-PL"/>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ambria" w:hAnsi="Cambria" w:cs="Cambria" w:hint="default"/>
      <w:sz w:val="24"/>
      <w:szCs w:val="24"/>
    </w:rPr>
  </w:style>
  <w:style w:type="character" w:customStyle="1" w:styleId="WW8Num26z0">
    <w:name w:val="WW8Num26z0"/>
  </w:style>
  <w:style w:type="character" w:customStyle="1" w:styleId="WW8Num26z1">
    <w:name w:val="WW8Num26z1"/>
    <w:rPr>
      <w:rFonts w:ascii="Cambria" w:hAnsi="Cambria" w:cs="Cambria" w:hint="default"/>
      <w:sz w:val="24"/>
      <w:szCs w:val="24"/>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b/>
    </w:rPr>
  </w:style>
  <w:style w:type="character" w:customStyle="1" w:styleId="WW8Num27z1">
    <w:name w:val="WW8Num27z1"/>
  </w:style>
  <w:style w:type="character" w:customStyle="1" w:styleId="WW8Num27z2">
    <w:name w:val="WW8Num27z2"/>
  </w:style>
  <w:style w:type="character" w:customStyle="1" w:styleId="WW8Num27z3">
    <w:name w:val="WW8Num27z3"/>
    <w:rPr>
      <w:rFonts w:ascii="Cambria" w:hAnsi="Cambria" w:cs="Cambria" w:hint="default"/>
      <w:b/>
      <w:color w:val="000000"/>
      <w:sz w:val="24"/>
      <w:szCs w:val="24"/>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rPr>
      <w:rFonts w:ascii="Cambria" w:hAnsi="Cambria" w:cs="Cambria" w:hint="default"/>
      <w:b w:val="0"/>
      <w:sz w:val="24"/>
      <w:szCs w:val="24"/>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cs="Arial" w:hint="default"/>
      <w:b w:val="0"/>
      <w:color w:val="000000"/>
    </w:rPr>
  </w:style>
  <w:style w:type="character" w:customStyle="1" w:styleId="WW8Num30z1">
    <w:name w:val="WW8Num30z1"/>
    <w:rPr>
      <w:rFonts w:ascii="Cambria" w:eastAsia="Calibri" w:hAnsi="Cambria" w:cs="Helvetica"/>
      <w:b/>
      <w:bCs/>
      <w:color w:val="000000"/>
      <w:sz w:val="24"/>
      <w:szCs w:val="24"/>
      <w:lang w:eastAsia="pl-PL"/>
    </w:rPr>
  </w:style>
  <w:style w:type="character" w:customStyle="1" w:styleId="WW8Num31z0">
    <w:name w:val="WW8Num31z0"/>
    <w:rPr>
      <w:rFonts w:ascii="Cambria" w:hAnsi="Cambria" w:cs="Times New Roman" w:hint="default"/>
      <w:b/>
      <w:sz w:val="24"/>
      <w:szCs w:val="24"/>
    </w:rPr>
  </w:style>
  <w:style w:type="character" w:customStyle="1" w:styleId="WW8Num32z0">
    <w:name w:val="WW8Num32z0"/>
    <w:rPr>
      <w:rFonts w:ascii="Cambria" w:hAnsi="Cambria" w:cs="Cambria" w:hint="default"/>
      <w:b/>
      <w:sz w:val="24"/>
      <w:szCs w:val="24"/>
      <w:lang w:eastAsia="pl-PL"/>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Cambria" w:hAnsi="Cambria" w:cs="Cambria"/>
      <w:sz w:val="24"/>
      <w:szCs w:val="24"/>
      <w:highlight w:val="white"/>
    </w:rPr>
  </w:style>
  <w:style w:type="character" w:customStyle="1" w:styleId="WW8Num33z1">
    <w:name w:val="WW8Num33z1"/>
    <w:rPr>
      <w:rFonts w:cs="RotisSemiSansPlExBd"/>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Cambria" w:hAnsi="Cambria" w:cs="Times New Roman"/>
      <w:sz w:val="24"/>
      <w:szCs w:val="24"/>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rPr>
      <w:rFonts w:ascii="Cambria" w:hAnsi="Cambria" w:cs="Cambria" w:hint="default"/>
      <w:i/>
      <w:sz w:val="24"/>
      <w:szCs w:val="24"/>
    </w:rPr>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Cambria" w:hAnsi="Cambria" w:cs="Cambria" w:hint="default"/>
      <w:sz w:val="24"/>
      <w:szCs w:val="24"/>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Domylnaczcionkaakapitu4">
    <w:name w:val="Domyślna czcionka akapitu4"/>
  </w:style>
  <w:style w:type="character" w:customStyle="1" w:styleId="WW8Num7z2">
    <w:name w:val="WW8Num7z2"/>
    <w:rPr>
      <w:rFonts w:cs="Times New Roman"/>
    </w:rPr>
  </w:style>
  <w:style w:type="character" w:customStyle="1" w:styleId="WW8Num10z1">
    <w:name w:val="WW8Num10z1"/>
    <w:rPr>
      <w:rFonts w:ascii="Cambria" w:hAnsi="Cambria" w:cs="Cambria" w:hint="default"/>
      <w:sz w:val="24"/>
      <w:szCs w:val="24"/>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6z1">
    <w:name w:val="WW8Num16z1"/>
    <w:rPr>
      <w:rFonts w:ascii="Cambria" w:hAnsi="Cambria" w:cs="Cambria"/>
      <w:bCs/>
      <w:sz w:val="24"/>
      <w:szCs w:val="24"/>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21z1">
    <w:name w:val="WW8Num21z1"/>
  </w:style>
  <w:style w:type="character" w:customStyle="1" w:styleId="WW8Num21z2">
    <w:name w:val="WW8Num21z2"/>
    <w:rPr>
      <w:rFonts w:ascii="Cambria" w:hAnsi="Cambria" w:cs="Cambria" w:hint="default"/>
      <w:b/>
      <w:color w:val="000000"/>
      <w:sz w:val="24"/>
      <w:szCs w:val="24"/>
    </w:rPr>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rFonts w:ascii="Cambria" w:eastAsia="Calibri" w:hAnsi="Cambria" w:cs="Helvetica"/>
      <w:b/>
      <w:color w:val="000000"/>
    </w:rPr>
  </w:style>
  <w:style w:type="character" w:customStyle="1" w:styleId="Domylnaczcionkaakapitu3">
    <w:name w:val="Domyślna czcionka akapitu3"/>
  </w:style>
  <w:style w:type="character" w:customStyle="1" w:styleId="Domylnaczcionkaakapitu2">
    <w:name w:val="Domyślna czcionka akapitu2"/>
  </w:style>
  <w:style w:type="character" w:customStyle="1" w:styleId="WW8Num4z1">
    <w:name w:val="WW8Num4z1"/>
  </w:style>
  <w:style w:type="character" w:customStyle="1" w:styleId="WW8Num4z2">
    <w:name w:val="WW8Num4z2"/>
    <w:rPr>
      <w:rFonts w:ascii="Cambria" w:hAnsi="Cambria" w:cs="Cambria" w:hint="default"/>
      <w:b/>
      <w:sz w:val="24"/>
      <w:szCs w:val="24"/>
    </w:rPr>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ambria" w:hAnsi="Cambria" w:cs="Cambria" w:hint="default"/>
      <w:sz w:val="24"/>
      <w:szCs w:val="24"/>
    </w:rPr>
  </w:style>
  <w:style w:type="character" w:customStyle="1" w:styleId="WW8Num5z2">
    <w:name w:val="WW8Num5z2"/>
    <w:rPr>
      <w:rFonts w:hint="default"/>
      <w:b/>
    </w:rPr>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9z1">
    <w:name w:val="WW8Num19z1"/>
    <w:rPr>
      <w:rFonts w:ascii="Cambria" w:hAnsi="Cambria" w:cs="Cambria"/>
      <w:bCs/>
      <w:sz w:val="24"/>
      <w:szCs w:val="24"/>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31z2">
    <w:name w:val="WW8Num31z2"/>
  </w:style>
  <w:style w:type="character" w:customStyle="1" w:styleId="WW8Num31z3">
    <w:name w:val="WW8Num31z3"/>
    <w:rPr>
      <w:b/>
      <w:color w:val="000000"/>
    </w:rPr>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22z1">
    <w:name w:val="WW8Num22z1"/>
    <w:rPr>
      <w:rFonts w:cs="Times New Roman"/>
    </w:rPr>
  </w:style>
  <w:style w:type="character" w:customStyle="1" w:styleId="WW8Num39z0">
    <w:name w:val="WW8Num39z0"/>
    <w:rPr>
      <w:b/>
    </w:rPr>
  </w:style>
  <w:style w:type="character" w:customStyle="1" w:styleId="WW8Num39z1">
    <w:name w:val="WW8Num39z1"/>
    <w:rPr>
      <w:rFonts w:hint="default"/>
      <w:b w:val="0"/>
    </w:rPr>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cs="Times New Roman"/>
    </w:rPr>
  </w:style>
  <w:style w:type="character" w:customStyle="1" w:styleId="WW8Num43z1">
    <w:name w:val="WW8Num43z1"/>
    <w:rPr>
      <w:rFonts w:cs="Times New Roman"/>
      <w:b w:val="0"/>
    </w:rPr>
  </w:style>
  <w:style w:type="character" w:customStyle="1" w:styleId="WW8Num43z3">
    <w:name w:val="WW8Num43z3"/>
    <w:rPr>
      <w:b w:val="0"/>
      <w:i w:val="0"/>
      <w:color w:val="000000"/>
    </w:rPr>
  </w:style>
  <w:style w:type="character" w:customStyle="1" w:styleId="WW8Num43z4">
    <w:name w:val="WW8Num43z4"/>
  </w:style>
  <w:style w:type="character" w:customStyle="1" w:styleId="WW8Num44z0">
    <w:name w:val="WW8Num44z0"/>
    <w:rPr>
      <w:b/>
    </w:rPr>
  </w:style>
  <w:style w:type="character" w:customStyle="1" w:styleId="WW8Num44z1">
    <w:name w:val="WW8Num44z1"/>
  </w:style>
  <w:style w:type="character" w:customStyle="1" w:styleId="WW8Num44z2">
    <w:name w:val="WW8Num44z2"/>
  </w:style>
  <w:style w:type="character" w:customStyle="1" w:styleId="WW8Num44z3">
    <w:name w:val="WW8Num44z3"/>
    <w:rPr>
      <w:b/>
      <w:color w:val="000000"/>
    </w:rPr>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Symbol" w:hAnsi="Symbol" w:cs="Symbol"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6z1">
    <w:name w:val="WW8Num46z1"/>
    <w:rPr>
      <w:b w:val="0"/>
    </w:rPr>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Arial" w:hint="default"/>
      <w:b w:val="0"/>
      <w:color w:val="000000"/>
    </w:rPr>
  </w:style>
  <w:style w:type="character" w:customStyle="1" w:styleId="WW8Num47z1">
    <w:name w:val="WW8Num47z1"/>
    <w:rPr>
      <w:rFonts w:ascii="Cambria" w:eastAsia="Calibri" w:hAnsi="Cambria" w:cs="Helvetica"/>
      <w:b/>
      <w:color w:val="000000"/>
    </w:rPr>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Domylnaczcionkaakapitu1">
    <w:name w:val="Domyślna czcionka akapitu1"/>
  </w:style>
  <w:style w:type="character" w:customStyle="1" w:styleId="TematkomentarzaZnak">
    <w:name w:val="Temat komentarza Znak"/>
    <w:rPr>
      <w:rFonts w:ascii="Calibri" w:hAnsi="Calibri" w:cs="Calibri"/>
      <w:b/>
      <w:bCs/>
    </w:rPr>
  </w:style>
  <w:style w:type="character" w:customStyle="1" w:styleId="Nagwek2Znak">
    <w:name w:val="Nagłówek 2 Znak"/>
    <w:rPr>
      <w:rFonts w:ascii="Cambria" w:eastAsia="Times New Roman" w:hAnsi="Cambria" w:cs="Times New Roman"/>
      <w:b/>
      <w:bCs/>
      <w:i/>
      <w:iCs/>
      <w:sz w:val="28"/>
      <w:szCs w:val="28"/>
    </w:rPr>
  </w:style>
  <w:style w:type="character" w:styleId="Hipercze">
    <w:name w:val="Hyperlink"/>
    <w:rPr>
      <w:color w:val="0000FF"/>
      <w:u w:val="single"/>
    </w:rPr>
  </w:style>
  <w:style w:type="character" w:customStyle="1" w:styleId="NagwekZnak">
    <w:name w:val="Nagłówek Znak"/>
    <w:aliases w:val="Nagłówek strony Znak"/>
    <w:uiPriority w:val="99"/>
    <w:qFormat/>
    <w:rPr>
      <w:rFonts w:ascii="Calibri" w:hAnsi="Calibri" w:cs="Calibri"/>
      <w:sz w:val="28"/>
      <w:szCs w:val="24"/>
      <w:lang w:bidi="ar-SA"/>
    </w:rPr>
  </w:style>
  <w:style w:type="character" w:customStyle="1" w:styleId="TekstpodstawowyZnak">
    <w:name w:val="Tekst podstawowy Znak"/>
    <w:rPr>
      <w:rFonts w:ascii="Calibri" w:hAnsi="Calibri" w:cs="Calibri"/>
      <w:sz w:val="32"/>
      <w:szCs w:val="22"/>
      <w:lang w:val="pl-PL" w:bidi="ar-SA"/>
    </w:rPr>
  </w:style>
  <w:style w:type="character" w:customStyle="1" w:styleId="TekstkomentarzaZnak">
    <w:name w:val="Tekst komentarza Znak"/>
    <w:uiPriority w:val="99"/>
    <w:qFormat/>
    <w:rPr>
      <w:rFonts w:ascii="Calibri" w:hAnsi="Calibri" w:cs="Calibri"/>
    </w:rPr>
  </w:style>
  <w:style w:type="character" w:customStyle="1" w:styleId="Znakiprzypiswkocowych">
    <w:name w:val="Znaki przypisów końcowych"/>
    <w:rPr>
      <w:vertAlign w:val="superscript"/>
    </w:rPr>
  </w:style>
  <w:style w:type="character" w:styleId="Numerstrony">
    <w:name w:val="page number"/>
    <w:basedOn w:val="Domylnaczcionka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customStyle="1" w:styleId="StopkaZnak">
    <w:name w:val="Stopka Znak"/>
    <w:rPr>
      <w:sz w:val="24"/>
    </w:rPr>
  </w:style>
  <w:style w:type="character" w:customStyle="1" w:styleId="FontStyle77">
    <w:name w:val="Font Style77"/>
    <w:rPr>
      <w:rFonts w:ascii="Times New Roman" w:hAnsi="Times New Roman" w:cs="Times New Roman" w:hint="default"/>
      <w:b/>
      <w:bCs/>
      <w:i/>
      <w:iCs/>
      <w:sz w:val="22"/>
      <w:szCs w:val="22"/>
    </w:rPr>
  </w:style>
  <w:style w:type="character" w:customStyle="1" w:styleId="FontStyle79">
    <w:name w:val="Font Style79"/>
    <w:rPr>
      <w:rFonts w:ascii="Arial" w:hAnsi="Arial" w:cs="Arial" w:hint="default"/>
      <w:b/>
      <w:bCs/>
      <w:sz w:val="22"/>
      <w:szCs w:val="22"/>
    </w:rPr>
  </w:style>
  <w:style w:type="character" w:customStyle="1" w:styleId="FontStyle81">
    <w:name w:val="Font Style81"/>
    <w:rPr>
      <w:rFonts w:ascii="Arial" w:hAnsi="Arial" w:cs="Arial" w:hint="default"/>
      <w:sz w:val="22"/>
      <w:szCs w:val="22"/>
    </w:rPr>
  </w:style>
  <w:style w:type="character" w:styleId="Uwydatnienie">
    <w:name w:val="Emphasis"/>
    <w:qFormat/>
    <w:rPr>
      <w:rFonts w:cs="Times New Roman"/>
      <w:i/>
      <w:iCs/>
    </w:rPr>
  </w:style>
  <w:style w:type="character" w:customStyle="1" w:styleId="Nagwek3Znak">
    <w:name w:val="Nagłówek 3 Znak"/>
    <w:rPr>
      <w:rFonts w:ascii="Calibri Light" w:eastAsia="SimSun" w:hAnsi="Calibri Light" w:cs="Calibri Light"/>
      <w:b/>
      <w:bCs/>
      <w:sz w:val="22"/>
      <w:szCs w:val="22"/>
    </w:rPr>
  </w:style>
  <w:style w:type="character" w:customStyle="1" w:styleId="Nagwek4Znak">
    <w:name w:val="Nagłówek 4 Znak"/>
    <w:rPr>
      <w:rFonts w:ascii="Calibri Light" w:eastAsia="SimSun" w:hAnsi="Calibri Light" w:cs="Calibri Light"/>
      <w:b/>
      <w:bCs/>
      <w:i/>
      <w:iCs/>
      <w:sz w:val="22"/>
      <w:szCs w:val="22"/>
    </w:rPr>
  </w:style>
  <w:style w:type="character" w:customStyle="1" w:styleId="Nagwek5Znak">
    <w:name w:val="Nagłówek 5 Znak"/>
    <w:rPr>
      <w:rFonts w:ascii="Calibri Light" w:eastAsia="SimSun" w:hAnsi="Calibri Light" w:cs="Calibri Light"/>
      <w:b/>
      <w:bCs/>
      <w:color w:val="7F7F7F"/>
      <w:sz w:val="22"/>
      <w:szCs w:val="22"/>
    </w:rPr>
  </w:style>
  <w:style w:type="character" w:customStyle="1" w:styleId="Nagwek6Znak">
    <w:name w:val="Nagłówek 6 Znak"/>
    <w:rPr>
      <w:rFonts w:ascii="Calibri Light" w:eastAsia="SimSun" w:hAnsi="Calibri Light" w:cs="Calibri Light"/>
      <w:b/>
      <w:bCs/>
      <w:i/>
      <w:iCs/>
      <w:color w:val="7F7F7F"/>
      <w:sz w:val="22"/>
      <w:szCs w:val="22"/>
    </w:rPr>
  </w:style>
  <w:style w:type="character" w:customStyle="1" w:styleId="Nagwek8Znak">
    <w:name w:val="Nagłówek 8 Znak"/>
    <w:rPr>
      <w:rFonts w:ascii="Calibri Light" w:eastAsia="SimSun" w:hAnsi="Calibri Light" w:cs="Calibri Light"/>
    </w:rPr>
  </w:style>
  <w:style w:type="character" w:customStyle="1" w:styleId="Nagwek9Znak">
    <w:name w:val="Nagłówek 9 Znak"/>
    <w:rPr>
      <w:rFonts w:ascii="Calibri Light" w:eastAsia="SimSun" w:hAnsi="Calibri Light" w:cs="Calibri Light"/>
      <w:i/>
      <w:iCs/>
      <w:spacing w:val="5"/>
    </w:rPr>
  </w:style>
  <w:style w:type="character" w:customStyle="1" w:styleId="PodtytuZnak">
    <w:name w:val="Podtytuł Znak"/>
    <w:rPr>
      <w:rFonts w:ascii="Calibri Light" w:eastAsia="SimSun" w:hAnsi="Calibri Light" w:cs="Calibri Light"/>
      <w:i/>
      <w:iCs/>
      <w:spacing w:val="13"/>
      <w:sz w:val="24"/>
      <w:szCs w:val="24"/>
    </w:rPr>
  </w:style>
  <w:style w:type="character" w:customStyle="1" w:styleId="TytuZnak">
    <w:name w:val="Tytuł Znak"/>
    <w:rPr>
      <w:rFonts w:ascii="Calibri Light" w:eastAsia="SimSun" w:hAnsi="Calibri Light" w:cs="Calibri Light"/>
      <w:spacing w:val="5"/>
      <w:sz w:val="52"/>
      <w:szCs w:val="52"/>
    </w:rPr>
  </w:style>
  <w:style w:type="character" w:styleId="Pogrubienie">
    <w:name w:val="Strong"/>
    <w:qFormat/>
    <w:rPr>
      <w:b/>
      <w:bCs/>
    </w:rPr>
  </w:style>
  <w:style w:type="character" w:customStyle="1" w:styleId="font31">
    <w:name w:val="font31"/>
    <w:rPr>
      <w:rFonts w:ascii="Times New Roman" w:hAnsi="Times New Roman" w:cs="Times New Roman" w:hint="default"/>
      <w:b/>
      <w:color w:val="000000"/>
      <w:sz w:val="20"/>
      <w:szCs w:val="20"/>
      <w:u w:val="single"/>
    </w:rPr>
  </w:style>
  <w:style w:type="character" w:customStyle="1" w:styleId="Nagwek1Znak">
    <w:name w:val="Nagłówek 1 Znak"/>
    <w:rPr>
      <w:rFonts w:ascii="Arial" w:hAnsi="Arial" w:cs="Arial"/>
      <w:b/>
      <w:bCs/>
      <w:kern w:val="2"/>
      <w:sz w:val="32"/>
      <w:szCs w:val="32"/>
    </w:rPr>
  </w:style>
  <w:style w:type="character" w:customStyle="1" w:styleId="Nagwek7Znak">
    <w:name w:val="Nagłówek 7 Znak"/>
    <w:rPr>
      <w:sz w:val="24"/>
      <w:szCs w:val="24"/>
    </w:rPr>
  </w:style>
  <w:style w:type="character" w:customStyle="1" w:styleId="CytatZnak">
    <w:name w:val="Cytat Znak"/>
    <w:rPr>
      <w:rFonts w:ascii="Calibri" w:eastAsia="SimSun" w:hAnsi="Calibri" w:cs="Calibri"/>
      <w:i/>
      <w:iCs/>
      <w:sz w:val="22"/>
      <w:szCs w:val="22"/>
    </w:rPr>
  </w:style>
  <w:style w:type="character" w:customStyle="1" w:styleId="CytatintensywnyZnak">
    <w:name w:val="Cytat intensywny Znak"/>
    <w:rPr>
      <w:rFonts w:ascii="Calibri" w:eastAsia="SimSun" w:hAnsi="Calibri" w:cs="Calibri"/>
      <w:b/>
      <w:bCs/>
      <w:i/>
      <w:iCs/>
      <w:sz w:val="22"/>
      <w:szCs w:val="22"/>
    </w:rPr>
  </w:style>
  <w:style w:type="character" w:customStyle="1" w:styleId="Wyrnieniedelikatne1">
    <w:name w:val="Wyróżnienie delikatne1"/>
    <w:rPr>
      <w:i/>
      <w:iCs/>
    </w:rPr>
  </w:style>
  <w:style w:type="character" w:customStyle="1" w:styleId="Wyrnienieintensywne1">
    <w:name w:val="Wyróżnienie intensywne1"/>
    <w:rPr>
      <w:b/>
      <w:bCs/>
    </w:rPr>
  </w:style>
  <w:style w:type="character" w:customStyle="1" w:styleId="Odwoaniedelikatne1">
    <w:name w:val="Odwołanie delikatne1"/>
    <w:rPr>
      <w:smallCaps/>
    </w:rPr>
  </w:style>
  <w:style w:type="character" w:customStyle="1" w:styleId="Odwoanieintensywne1">
    <w:name w:val="Odwołanie intensywne1"/>
    <w:rPr>
      <w:smallCaps/>
      <w:spacing w:val="5"/>
      <w:u w:val="single"/>
    </w:rPr>
  </w:style>
  <w:style w:type="character" w:customStyle="1" w:styleId="Tytuksiki1">
    <w:name w:val="Tytuł książki1"/>
    <w:rPr>
      <w:i/>
      <w:iCs/>
      <w:smallCaps/>
      <w:spacing w:val="5"/>
    </w:rPr>
  </w:style>
  <w:style w:type="character" w:customStyle="1" w:styleId="apple-converted-space">
    <w:name w:val="apple-converted-space"/>
  </w:style>
  <w:style w:type="character" w:customStyle="1" w:styleId="TekstprzypisudolnegoZnak">
    <w:name w:val="Tekst przypisu dolnego Znak"/>
    <w:basedOn w:val="Domylnaczcionkaakapitu1"/>
    <w:uiPriority w:val="99"/>
    <w:qFormat/>
  </w:style>
  <w:style w:type="character" w:customStyle="1" w:styleId="Znakiprzypiswdolnych">
    <w:name w:val="Znaki przypisów dolnych"/>
    <w:qFormat/>
    <w:rPr>
      <w:vertAlign w:val="superscript"/>
    </w:rPr>
  </w:style>
  <w:style w:type="character" w:customStyle="1" w:styleId="Jasnasiatkaakcent3Znak">
    <w:name w:val="Jasna siatka — akcent 3 Znak"/>
    <w:rPr>
      <w:rFonts w:ascii="Calibri" w:eastAsia="Calibri" w:hAnsi="Calibri" w:cs="Calibri"/>
      <w:sz w:val="22"/>
      <w:szCs w:val="22"/>
    </w:rPr>
  </w:style>
  <w:style w:type="character" w:customStyle="1" w:styleId="s1">
    <w:name w:val="s1"/>
    <w:rPr>
      <w:rFonts w:ascii="Times" w:hAnsi="Times" w:cs="Times" w:hint="default"/>
      <w:sz w:val="17"/>
      <w:szCs w:val="17"/>
    </w:rPr>
  </w:style>
  <w:style w:type="character" w:customStyle="1" w:styleId="s2">
    <w:name w:val="s2"/>
    <w:rPr>
      <w:rFonts w:ascii="Helvetica" w:hAnsi="Helvetica" w:cs="Helvetica" w:hint="default"/>
      <w:sz w:val="11"/>
      <w:szCs w:val="11"/>
    </w:rPr>
  </w:style>
  <w:style w:type="character" w:customStyle="1" w:styleId="s3">
    <w:name w:val="s3"/>
    <w:rPr>
      <w:rFonts w:ascii="Times" w:hAnsi="Times" w:cs="Times" w:hint="default"/>
      <w:sz w:val="10"/>
      <w:szCs w:val="10"/>
    </w:rPr>
  </w:style>
  <w:style w:type="character" w:customStyle="1" w:styleId="s4">
    <w:name w:val="s4"/>
    <w:rPr>
      <w:rFonts w:ascii="Helvetica" w:hAnsi="Helvetica" w:cs="Helvetica" w:hint="default"/>
      <w:sz w:val="15"/>
      <w:szCs w:val="15"/>
    </w:rPr>
  </w:style>
  <w:style w:type="character" w:customStyle="1" w:styleId="DefaultZnak">
    <w:name w:val="Default Znak"/>
    <w:rPr>
      <w:color w:val="000000"/>
      <w:sz w:val="24"/>
      <w:lang w:bidi="ar-SA"/>
    </w:rPr>
  </w:style>
  <w:style w:type="character" w:customStyle="1" w:styleId="Odwoanieprzypisudolnego1">
    <w:name w:val="Odwołanie przypisu dolnego1"/>
    <w:rPr>
      <w:vertAlign w:val="superscript"/>
    </w:rPr>
  </w:style>
  <w:style w:type="character" w:customStyle="1" w:styleId="Odwoanieprzypisukocowego1">
    <w:name w:val="Odwołanie przypisu końcowego1"/>
    <w:rPr>
      <w:vertAlign w:val="superscript"/>
    </w:rPr>
  </w:style>
  <w:style w:type="character" w:customStyle="1" w:styleId="Odwoanieprzypisudolnego2">
    <w:name w:val="Odwołanie przypisu dolnego2"/>
    <w:rPr>
      <w:vertAlign w:val="superscript"/>
    </w:rPr>
  </w:style>
  <w:style w:type="character" w:customStyle="1" w:styleId="Odwoanieprzypisukocowego2">
    <w:name w:val="Odwołanie przypisu końcowego2"/>
    <w:rPr>
      <w:vertAlign w:val="superscript"/>
    </w:rPr>
  </w:style>
  <w:style w:type="character" w:customStyle="1" w:styleId="Odwoanieprzypisudolnego3">
    <w:name w:val="Odwołanie przypisu dolnego3"/>
    <w:rPr>
      <w:vertAlign w:val="superscript"/>
    </w:rPr>
  </w:style>
  <w:style w:type="character" w:customStyle="1" w:styleId="Odwoanieprzypisukocowego3">
    <w:name w:val="Odwołanie przypisu końcowego3"/>
    <w:rPr>
      <w:vertAlign w:val="superscript"/>
    </w:rPr>
  </w:style>
  <w:style w:type="character" w:customStyle="1" w:styleId="Odwoaniedokomentarza2">
    <w:name w:val="Odwołanie do komentarza2"/>
    <w:rPr>
      <w:sz w:val="18"/>
      <w:szCs w:val="18"/>
    </w:rPr>
  </w:style>
  <w:style w:type="character" w:customStyle="1" w:styleId="TekstkomentarzaZnak1">
    <w:name w:val="Tekst komentarza Znak1"/>
    <w:rPr>
      <w:rFonts w:ascii="Calibri" w:hAnsi="Calibri" w:cs="Calibri"/>
      <w:sz w:val="24"/>
      <w:szCs w:val="24"/>
      <w:lang w:eastAsia="zh-CN"/>
    </w:rPr>
  </w:style>
  <w:style w:type="character" w:customStyle="1" w:styleId="Jasnasiatkaakcent3Znak1">
    <w:name w:val="Jasna siatka — akcent 3 Znak1"/>
    <w:rPr>
      <w:rFonts w:ascii="Calibri" w:eastAsia="Calibri" w:hAnsi="Calibri" w:cs="Calibri"/>
      <w:sz w:val="24"/>
      <w:szCs w:val="24"/>
      <w:lang w:eastAsia="zh-CN"/>
    </w:rPr>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customStyle="1" w:styleId="Nagwek40">
    <w:name w:val="Nagłówek4"/>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0" w:line="240" w:lineRule="auto"/>
      <w:jc w:val="both"/>
    </w:pPr>
    <w:rPr>
      <w:sz w:val="32"/>
    </w:rPr>
  </w:style>
  <w:style w:type="paragraph" w:styleId="Lista">
    <w:name w:val="List"/>
    <w:basedOn w:val="Tekstpodstawowy"/>
    <w:rPr>
      <w:rFonts w:ascii="Times New Roman" w:hAnsi="Times New Roman" w:cs="Arial"/>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ascii="Times New Roman" w:hAnsi="Times New Roman" w:cs="Arial"/>
    </w:rPr>
  </w:style>
  <w:style w:type="paragraph" w:customStyle="1" w:styleId="Nagwek30">
    <w:name w:val="Nagłówek3"/>
    <w:basedOn w:val="Normalny"/>
    <w:next w:val="Tekstpodstawowy"/>
    <w:pPr>
      <w:keepNext/>
      <w:spacing w:before="240" w:after="120"/>
    </w:pPr>
    <w:rPr>
      <w:rFonts w:ascii="Times New Roman" w:eastAsia="Microsoft YaHei" w:hAnsi="Times New Roman" w:cs="Arial"/>
      <w:sz w:val="28"/>
      <w:szCs w:val="28"/>
    </w:rPr>
  </w:style>
  <w:style w:type="paragraph" w:customStyle="1" w:styleId="Legenda3">
    <w:name w:val="Legenda3"/>
    <w:basedOn w:val="Normalny"/>
    <w:pPr>
      <w:suppressLineNumbers/>
      <w:spacing w:before="120" w:after="120"/>
    </w:pPr>
    <w:rPr>
      <w:rFonts w:ascii="Times New Roman" w:hAnsi="Times New Roman" w:cs="Arial"/>
      <w:i/>
      <w:iCs/>
      <w:sz w:val="24"/>
      <w:szCs w:val="24"/>
    </w:rPr>
  </w:style>
  <w:style w:type="paragraph" w:customStyle="1" w:styleId="Nagwek20">
    <w:name w:val="Nagłówek2"/>
    <w:basedOn w:val="Normalny"/>
    <w:next w:val="Tekstpodstawowy"/>
    <w:pPr>
      <w:keepNext/>
      <w:spacing w:before="240" w:after="120"/>
    </w:pPr>
    <w:rPr>
      <w:rFonts w:ascii="Times New Roman" w:eastAsia="Microsoft YaHei" w:hAnsi="Times New Roman" w:cs="Arial"/>
      <w:sz w:val="28"/>
      <w:szCs w:val="28"/>
    </w:rPr>
  </w:style>
  <w:style w:type="paragraph" w:customStyle="1" w:styleId="Legenda2">
    <w:name w:val="Legenda2"/>
    <w:basedOn w:val="Normalny"/>
    <w:pPr>
      <w:suppressLineNumbers/>
      <w:spacing w:before="120" w:after="120"/>
    </w:pPr>
    <w:rPr>
      <w:rFonts w:ascii="Times New Roman" w:hAnsi="Times New Roman" w:cs="Arial"/>
      <w:i/>
      <w:iCs/>
      <w:sz w:val="24"/>
      <w:szCs w:val="24"/>
    </w:rPr>
  </w:style>
  <w:style w:type="paragraph" w:customStyle="1" w:styleId="Nagwek10">
    <w:name w:val="Nagłówek1"/>
    <w:basedOn w:val="Normalny"/>
    <w:next w:val="Normalny"/>
    <w:pPr>
      <w:pBdr>
        <w:top w:val="none" w:sz="0" w:space="0" w:color="000000"/>
        <w:left w:val="none" w:sz="0" w:space="0" w:color="000000"/>
        <w:bottom w:val="single" w:sz="4" w:space="1" w:color="000000"/>
        <w:right w:val="none" w:sz="0" w:space="0" w:color="000000"/>
      </w:pBdr>
      <w:spacing w:line="240" w:lineRule="auto"/>
      <w:contextualSpacing/>
    </w:pPr>
    <w:rPr>
      <w:rFonts w:ascii="Calibri Light" w:eastAsia="SimSun" w:hAnsi="Calibri Light" w:cs="Calibri Light"/>
      <w:spacing w:val="5"/>
      <w:sz w:val="52"/>
      <w:szCs w:val="52"/>
      <w:lang w:val="x-none"/>
    </w:rPr>
  </w:style>
  <w:style w:type="paragraph" w:customStyle="1" w:styleId="Legenda1">
    <w:name w:val="Legenda1"/>
    <w:basedOn w:val="Normalny"/>
    <w:pPr>
      <w:suppressLineNumbers/>
      <w:spacing w:before="120" w:after="120"/>
    </w:pPr>
    <w:rPr>
      <w:rFonts w:ascii="Times New Roman" w:hAnsi="Times New Roman" w:cs="Arial"/>
      <w:i/>
      <w:iCs/>
      <w:sz w:val="24"/>
      <w:szCs w:val="24"/>
    </w:rPr>
  </w:style>
  <w:style w:type="paragraph" w:customStyle="1" w:styleId="BodyText21">
    <w:name w:val="Body Text 21"/>
    <w:basedOn w:val="Normalny"/>
    <w:pPr>
      <w:spacing w:after="0" w:line="240" w:lineRule="auto"/>
      <w:ind w:left="226" w:hanging="226"/>
      <w:jc w:val="both"/>
    </w:pPr>
    <w:rPr>
      <w:rFonts w:ascii="Times New Roman" w:hAnsi="Times New Roman" w:cs="Times New Roman"/>
      <w:sz w:val="24"/>
      <w:szCs w:val="20"/>
    </w:rPr>
  </w:style>
  <w:style w:type="paragraph" w:customStyle="1" w:styleId="Paragraf">
    <w:name w:val="Paragraf"/>
    <w:basedOn w:val="Nagwek1"/>
    <w:pPr>
      <w:numPr>
        <w:numId w:val="14"/>
      </w:numPr>
      <w:tabs>
        <w:tab w:val="left" w:pos="720"/>
      </w:tabs>
      <w:spacing w:before="120" w:after="360" w:line="240" w:lineRule="auto"/>
      <w:jc w:val="center"/>
    </w:pPr>
    <w:rPr>
      <w:rFonts w:ascii="Times New Roman" w:hAnsi="Times New Roman" w:cs="Times New Roman"/>
      <w:bCs w:val="0"/>
      <w:kern w:val="0"/>
      <w:szCs w:val="20"/>
    </w:rPr>
  </w:style>
  <w:style w:type="paragraph" w:customStyle="1" w:styleId="Gwkaistopka">
    <w:name w:val="Główka i stopka"/>
    <w:basedOn w:val="Normalny"/>
    <w:pPr>
      <w:suppressLineNumbers/>
      <w:tabs>
        <w:tab w:val="center" w:pos="4819"/>
        <w:tab w:val="right" w:pos="9638"/>
      </w:tabs>
    </w:pPr>
  </w:style>
  <w:style w:type="paragraph" w:styleId="Nagwek">
    <w:name w:val="header"/>
    <w:aliases w:val="Nagłówek strony"/>
    <w:basedOn w:val="Normalny"/>
    <w:uiPriority w:val="99"/>
    <w:qFormat/>
    <w:pPr>
      <w:tabs>
        <w:tab w:val="center" w:pos="4536"/>
        <w:tab w:val="right" w:pos="9072"/>
      </w:tabs>
      <w:spacing w:after="0" w:line="240" w:lineRule="auto"/>
    </w:pPr>
    <w:rPr>
      <w:sz w:val="28"/>
      <w:szCs w:val="24"/>
      <w:lang w:val="x-none"/>
    </w:rPr>
  </w:style>
  <w:style w:type="paragraph" w:customStyle="1" w:styleId="Tekstpodstawowywcity21">
    <w:name w:val="Tekst podstawowy wcięty 21"/>
    <w:basedOn w:val="Normalny"/>
    <w:pPr>
      <w:spacing w:after="120" w:line="480" w:lineRule="auto"/>
      <w:ind w:left="283"/>
    </w:pPr>
  </w:style>
  <w:style w:type="paragraph" w:customStyle="1" w:styleId="BodyText31">
    <w:name w:val="Body Text 31"/>
    <w:basedOn w:val="Normalny"/>
    <w:pPr>
      <w:widowControl w:val="0"/>
      <w:spacing w:after="0" w:line="240" w:lineRule="auto"/>
    </w:pPr>
    <w:rPr>
      <w:rFonts w:ascii="Times New Roman" w:hAnsi="Times New Roman" w:cs="Times New Roman"/>
      <w:sz w:val="28"/>
      <w:szCs w:val="20"/>
    </w:rPr>
  </w:style>
  <w:style w:type="paragraph" w:customStyle="1" w:styleId="Standardowy1">
    <w:name w:val="Standardowy1"/>
    <w:pPr>
      <w:suppressAutoHyphens/>
    </w:pPr>
    <w:rPr>
      <w:rFonts w:cs="Mangal"/>
      <w:lang w:eastAsia="zh-CN" w:bidi="hi-IN"/>
    </w:rPr>
  </w:style>
  <w:style w:type="paragraph" w:styleId="Stopka">
    <w:name w:val="footer"/>
    <w:basedOn w:val="Normalny"/>
    <w:pPr>
      <w:tabs>
        <w:tab w:val="center" w:pos="4536"/>
        <w:tab w:val="right" w:pos="9072"/>
      </w:tabs>
      <w:spacing w:after="0" w:line="240" w:lineRule="auto"/>
    </w:pPr>
    <w:rPr>
      <w:rFonts w:ascii="Times New Roman" w:hAnsi="Times New Roman" w:cs="Times New Roman"/>
      <w:sz w:val="24"/>
      <w:szCs w:val="20"/>
      <w:lang w:val="x-none"/>
    </w:rPr>
  </w:style>
  <w:style w:type="paragraph" w:customStyle="1" w:styleId="Tekstpodstawowy31">
    <w:name w:val="Tekst podstawowy 31"/>
    <w:basedOn w:val="Normalny"/>
    <w:pPr>
      <w:spacing w:after="0" w:line="240" w:lineRule="auto"/>
      <w:jc w:val="both"/>
    </w:pPr>
    <w:rPr>
      <w:rFonts w:ascii="Times New Roman" w:hAnsi="Times New Roman" w:cs="Times New Roman"/>
      <w:sz w:val="24"/>
      <w:szCs w:val="20"/>
    </w:rPr>
  </w:style>
  <w:style w:type="paragraph" w:customStyle="1" w:styleId="Tekstkomentarza1">
    <w:name w:val="Tekst komentarza1"/>
    <w:basedOn w:val="Normalny"/>
    <w:rPr>
      <w:sz w:val="20"/>
      <w:szCs w:val="20"/>
      <w:lang w:val="x-none"/>
    </w:rPr>
  </w:style>
  <w:style w:type="paragraph" w:styleId="Tematkomentarza">
    <w:name w:val="annotation subject"/>
    <w:basedOn w:val="Tekstkomentarza1"/>
    <w:next w:val="Tekstkomentarza1"/>
    <w:rPr>
      <w:b/>
      <w:bCs/>
    </w:rPr>
  </w:style>
  <w:style w:type="paragraph" w:customStyle="1" w:styleId="Tekstpodstawowy21">
    <w:name w:val="Tekst podstawowy 21"/>
    <w:basedOn w:val="Normalny"/>
    <w:pPr>
      <w:spacing w:after="120" w:line="480" w:lineRule="auto"/>
    </w:pPr>
  </w:style>
  <w:style w:type="paragraph" w:customStyle="1" w:styleId="Default">
    <w:name w:val="Default"/>
    <w:pPr>
      <w:widowControl w:val="0"/>
      <w:suppressAutoHyphens/>
      <w:autoSpaceDE w:val="0"/>
    </w:pPr>
    <w:rPr>
      <w:color w:val="000000"/>
      <w:sz w:val="24"/>
      <w:lang w:eastAsia="zh-CN"/>
    </w:rPr>
  </w:style>
  <w:style w:type="paragraph" w:customStyle="1" w:styleId="Level4">
    <w:name w:val="Level 4"/>
    <w:basedOn w:val="Normalny"/>
    <w:next w:val="Normalny"/>
    <w:pPr>
      <w:numPr>
        <w:numId w:val="22"/>
      </w:numPr>
      <w:spacing w:after="210" w:line="264" w:lineRule="auto"/>
      <w:jc w:val="both"/>
    </w:pPr>
    <w:rPr>
      <w:rFonts w:ascii="Arial" w:hAnsi="Arial" w:cs="Arial"/>
      <w:kern w:val="2"/>
      <w:sz w:val="21"/>
      <w:szCs w:val="20"/>
    </w:rPr>
  </w:style>
  <w:style w:type="paragraph" w:styleId="Tekstprzypisukocowego">
    <w:name w:val="endnote text"/>
    <w:basedOn w:val="Normalny"/>
    <w:rPr>
      <w:sz w:val="20"/>
      <w:szCs w:val="20"/>
    </w:rPr>
  </w:style>
  <w:style w:type="paragraph" w:customStyle="1" w:styleId="Tekstpodstawowywcity31">
    <w:name w:val="Tekst podstawowy wcięty 31"/>
    <w:basedOn w:val="Normalny"/>
    <w:pPr>
      <w:spacing w:after="120" w:line="240" w:lineRule="auto"/>
      <w:ind w:left="283"/>
    </w:pPr>
    <w:rPr>
      <w:rFonts w:ascii="Times New Roman" w:hAnsi="Times New Roman" w:cs="Times New Roman"/>
      <w:sz w:val="16"/>
      <w:szCs w:val="16"/>
    </w:rPr>
  </w:style>
  <w:style w:type="paragraph" w:styleId="Tekstdymka">
    <w:name w:val="Balloon Text"/>
    <w:basedOn w:val="Normalny"/>
    <w:pPr>
      <w:spacing w:after="0" w:line="240" w:lineRule="auto"/>
    </w:pPr>
    <w:rPr>
      <w:rFonts w:ascii="Tahoma" w:hAnsi="Tahoma" w:cs="Tahoma"/>
      <w:sz w:val="16"/>
      <w:szCs w:val="16"/>
      <w:lang w:val="x-none"/>
    </w:rPr>
  </w:style>
  <w:style w:type="paragraph" w:customStyle="1" w:styleId="Jasnasiatkaakcent31">
    <w:name w:val="Jasna siatka — akcent 31"/>
    <w:aliases w:val="sw tek"/>
    <w:basedOn w:val="Normalny"/>
    <w:qFormat/>
    <w:pPr>
      <w:ind w:left="720"/>
      <w:contextualSpacing/>
    </w:pPr>
    <w:rPr>
      <w:rFonts w:eastAsia="Calibri"/>
      <w:lang w:val="x-none"/>
    </w:rPr>
  </w:style>
  <w:style w:type="paragraph" w:customStyle="1" w:styleId="Bezodstpw1">
    <w:name w:val="Bez odstępów1"/>
    <w:pPr>
      <w:suppressAutoHyphens/>
    </w:pPr>
    <w:rPr>
      <w:rFonts w:ascii="Calibri" w:eastAsia="Calibri" w:hAnsi="Calibri" w:cs="Calibri"/>
      <w:sz w:val="22"/>
      <w:szCs w:val="22"/>
      <w:lang w:eastAsia="zh-CN"/>
    </w:rPr>
  </w:style>
  <w:style w:type="paragraph" w:customStyle="1" w:styleId="Style38">
    <w:name w:val="Style38"/>
    <w:basedOn w:val="Normalny"/>
    <w:pPr>
      <w:widowControl w:val="0"/>
      <w:autoSpaceDE w:val="0"/>
      <w:spacing w:after="0" w:line="278" w:lineRule="exact"/>
    </w:pPr>
    <w:rPr>
      <w:rFonts w:ascii="Times New Roman" w:hAnsi="Times New Roman" w:cs="Times New Roman"/>
      <w:sz w:val="24"/>
      <w:szCs w:val="24"/>
    </w:rPr>
  </w:style>
  <w:style w:type="paragraph" w:customStyle="1" w:styleId="Style42">
    <w:name w:val="Style42"/>
    <w:basedOn w:val="Normalny"/>
    <w:pPr>
      <w:widowControl w:val="0"/>
      <w:autoSpaceDE w:val="0"/>
      <w:spacing w:after="0" w:line="240" w:lineRule="auto"/>
    </w:pPr>
    <w:rPr>
      <w:rFonts w:ascii="Times New Roman" w:hAnsi="Times New Roman" w:cs="Times New Roman"/>
      <w:sz w:val="24"/>
      <w:szCs w:val="24"/>
    </w:rPr>
  </w:style>
  <w:style w:type="paragraph" w:styleId="Tekstpodstawowywcity">
    <w:name w:val="Body Text Indent"/>
    <w:basedOn w:val="Normalny"/>
    <w:pPr>
      <w:spacing w:after="120"/>
      <w:ind w:left="283"/>
    </w:pPr>
  </w:style>
  <w:style w:type="paragraph" w:customStyle="1" w:styleId="StylParagrafZprawej-1cm">
    <w:name w:val="Styl Paragraf + Z prawej:  -1 cm"/>
    <w:basedOn w:val="Normalny"/>
    <w:pPr>
      <w:tabs>
        <w:tab w:val="left" w:pos="360"/>
      </w:tabs>
      <w:spacing w:before="360" w:after="240" w:line="240" w:lineRule="auto"/>
      <w:ind w:left="578" w:right="-569" w:hanging="360"/>
      <w:jc w:val="center"/>
    </w:pPr>
    <w:rPr>
      <w:rFonts w:ascii="Times New Roman" w:eastAsia="Calibri" w:hAnsi="Times New Roman" w:cs="Times New Roman"/>
      <w:b/>
      <w:bCs/>
      <w:i/>
      <w:iCs/>
      <w:szCs w:val="20"/>
    </w:rPr>
  </w:style>
  <w:style w:type="paragraph" w:customStyle="1" w:styleId="Punkt">
    <w:name w:val="Punkt"/>
    <w:basedOn w:val="Tekstpodstawowy"/>
    <w:pPr>
      <w:tabs>
        <w:tab w:val="left" w:pos="0"/>
        <w:tab w:val="left" w:pos="1080"/>
      </w:tabs>
      <w:spacing w:after="160"/>
      <w:ind w:left="1080"/>
    </w:pPr>
    <w:rPr>
      <w:rFonts w:ascii="Times New Roman" w:hAnsi="Times New Roman" w:cs="Times New Roman"/>
      <w:sz w:val="24"/>
      <w:szCs w:val="24"/>
    </w:rPr>
  </w:style>
  <w:style w:type="paragraph" w:styleId="NormalnyWeb">
    <w:name w:val="Normal (Web)"/>
    <w:basedOn w:val="Normalny"/>
    <w:uiPriority w:val="99"/>
    <w:pPr>
      <w:spacing w:before="280" w:after="280" w:line="240" w:lineRule="auto"/>
    </w:pPr>
    <w:rPr>
      <w:rFonts w:ascii="Times New Roman" w:eastAsia="SimSun" w:hAnsi="Times New Roman" w:cs="Times New Roman"/>
      <w:sz w:val="24"/>
      <w:szCs w:val="24"/>
    </w:rPr>
  </w:style>
  <w:style w:type="paragraph" w:styleId="Podtytu">
    <w:name w:val="Subtitle"/>
    <w:basedOn w:val="Normalny"/>
    <w:next w:val="Normalny"/>
    <w:qFormat/>
    <w:pPr>
      <w:spacing w:after="600"/>
    </w:pPr>
    <w:rPr>
      <w:rFonts w:ascii="Calibri Light" w:eastAsia="SimSun" w:hAnsi="Calibri Light" w:cs="Calibri Light"/>
      <w:i/>
      <w:iCs/>
      <w:spacing w:val="13"/>
      <w:sz w:val="24"/>
      <w:szCs w:val="24"/>
      <w:lang w:val="x-none"/>
    </w:rPr>
  </w:style>
  <w:style w:type="paragraph" w:customStyle="1" w:styleId="Akapitzlist1">
    <w:name w:val="Akapit z listą1"/>
    <w:basedOn w:val="Normalny"/>
    <w:pPr>
      <w:ind w:left="720"/>
      <w:contextualSpacing/>
    </w:pPr>
    <w:rPr>
      <w:rFonts w:eastAsia="SimSun" w:cs="Times New Roman"/>
    </w:rPr>
  </w:style>
  <w:style w:type="paragraph" w:customStyle="1" w:styleId="Bezodstpw10">
    <w:name w:val="Bez odstępów1"/>
    <w:basedOn w:val="Normalny"/>
    <w:pPr>
      <w:spacing w:after="0" w:line="240" w:lineRule="auto"/>
    </w:pPr>
    <w:rPr>
      <w:rFonts w:eastAsia="SimSun" w:cs="Times New Roman"/>
    </w:rPr>
  </w:style>
  <w:style w:type="paragraph" w:customStyle="1" w:styleId="Cytat1">
    <w:name w:val="Cytat1"/>
    <w:basedOn w:val="Normalny"/>
    <w:next w:val="Normalny"/>
    <w:pPr>
      <w:spacing w:before="200" w:after="0"/>
      <w:ind w:left="360" w:right="360"/>
    </w:pPr>
    <w:rPr>
      <w:rFonts w:eastAsia="SimSun"/>
      <w:i/>
      <w:iCs/>
      <w:lang w:val="x-none"/>
    </w:rPr>
  </w:style>
  <w:style w:type="paragraph" w:customStyle="1" w:styleId="Cytatintensywny1">
    <w:name w:val="Cytat intensywny1"/>
    <w:basedOn w:val="Normalny"/>
    <w:next w:val="Normalny"/>
    <w:pPr>
      <w:pBdr>
        <w:top w:val="none" w:sz="0" w:space="0" w:color="000000"/>
        <w:left w:val="none" w:sz="0" w:space="0" w:color="000000"/>
        <w:bottom w:val="single" w:sz="4" w:space="1" w:color="000000"/>
        <w:right w:val="none" w:sz="0" w:space="0" w:color="000000"/>
      </w:pBdr>
      <w:spacing w:before="200" w:after="280"/>
      <w:ind w:left="1008" w:right="1152"/>
      <w:jc w:val="both"/>
    </w:pPr>
    <w:rPr>
      <w:rFonts w:eastAsia="SimSun"/>
      <w:b/>
      <w:bCs/>
      <w:i/>
      <w:iCs/>
      <w:lang w:val="x-none"/>
    </w:rPr>
  </w:style>
  <w:style w:type="paragraph" w:customStyle="1" w:styleId="Nagwekspisutreci1">
    <w:name w:val="Nagłówek spisu treści1"/>
    <w:basedOn w:val="Nagwek1"/>
    <w:next w:val="Normalny"/>
    <w:pPr>
      <w:keepNext w:val="0"/>
      <w:numPr>
        <w:numId w:val="0"/>
      </w:numPr>
      <w:spacing w:before="480" w:after="0"/>
      <w:contextualSpacing/>
    </w:pPr>
    <w:rPr>
      <w:rFonts w:ascii="Calibri Light" w:eastAsia="SimSun" w:hAnsi="Calibri Light" w:cs="Times New Roman"/>
      <w:kern w:val="0"/>
      <w:sz w:val="28"/>
      <w:szCs w:val="28"/>
      <w:lang w:bidi="en-US"/>
    </w:rPr>
  </w:style>
  <w:style w:type="paragraph" w:customStyle="1" w:styleId="Akapitzlist2">
    <w:name w:val="Akapit z listą2"/>
    <w:basedOn w:val="Normalny"/>
    <w:pPr>
      <w:ind w:left="720"/>
      <w:contextualSpacing/>
    </w:pPr>
    <w:rPr>
      <w:rFonts w:eastAsia="SimSun" w:cs="Times New Roman"/>
    </w:rPr>
  </w:style>
  <w:style w:type="paragraph" w:styleId="Tekstprzypisudolnego">
    <w:name w:val="footnote text"/>
    <w:basedOn w:val="Normalny"/>
    <w:pPr>
      <w:spacing w:after="0" w:line="240" w:lineRule="auto"/>
    </w:pPr>
    <w:rPr>
      <w:rFonts w:ascii="Times New Roman" w:hAnsi="Times New Roman" w:cs="Times New Roman"/>
      <w:sz w:val="20"/>
      <w:szCs w:val="20"/>
    </w:rPr>
  </w:style>
  <w:style w:type="paragraph" w:customStyle="1" w:styleId="p1">
    <w:name w:val="p1"/>
    <w:basedOn w:val="Normalny"/>
    <w:pPr>
      <w:spacing w:after="0" w:line="240" w:lineRule="auto"/>
    </w:pPr>
    <w:rPr>
      <w:rFonts w:ascii="Times" w:hAnsi="Times" w:cs="Times"/>
      <w:sz w:val="15"/>
      <w:szCs w:val="15"/>
    </w:rPr>
  </w:style>
  <w:style w:type="paragraph" w:customStyle="1" w:styleId="p2">
    <w:name w:val="p2"/>
    <w:basedOn w:val="Normalny"/>
    <w:pPr>
      <w:spacing w:after="0" w:line="240" w:lineRule="auto"/>
    </w:pPr>
    <w:rPr>
      <w:rFonts w:ascii="Helvetica" w:hAnsi="Helvetica" w:cs="Helvetica"/>
      <w:sz w:val="17"/>
      <w:szCs w:val="17"/>
    </w:rPr>
  </w:style>
  <w:style w:type="paragraph" w:customStyle="1" w:styleId="p3">
    <w:name w:val="p3"/>
    <w:basedOn w:val="Normalny"/>
    <w:pPr>
      <w:spacing w:after="0" w:line="240" w:lineRule="auto"/>
    </w:pPr>
    <w:rPr>
      <w:rFonts w:ascii="Helvetica" w:hAnsi="Helvetica" w:cs="Helvetica"/>
      <w:sz w:val="15"/>
      <w:szCs w:val="15"/>
    </w:rPr>
  </w:style>
  <w:style w:type="paragraph" w:customStyle="1" w:styleId="Standardowy10">
    <w:name w:val="Standardowy1"/>
    <w:pPr>
      <w:suppressAutoHyphens/>
    </w:pPr>
    <w:rPr>
      <w:rFonts w:cs="Mangal"/>
      <w:lang w:eastAsia="zh-CN" w:bidi="hi-IN"/>
    </w:rPr>
  </w:style>
  <w:style w:type="paragraph" w:customStyle="1" w:styleId="Standardowy2">
    <w:name w:val="Standardowy2"/>
    <w:pPr>
      <w:suppressAutoHyphens/>
    </w:pPr>
    <w:rPr>
      <w:rFonts w:cs="Mangal"/>
      <w:lang w:eastAsia="zh-CN" w:bidi="hi-IN"/>
    </w:rPr>
  </w:style>
  <w:style w:type="paragraph" w:customStyle="1" w:styleId="rednialista2akcent21">
    <w:name w:val="Średnia lista 2 — akcent 21"/>
    <w:pPr>
      <w:suppressAutoHyphens/>
    </w:pPr>
    <w:rPr>
      <w:rFonts w:ascii="Calibri" w:hAnsi="Calibri" w:cs="Calibri"/>
      <w:sz w:val="22"/>
      <w:szCs w:val="22"/>
      <w:lang w:eastAsia="zh-CN"/>
    </w:rPr>
  </w:style>
  <w:style w:type="paragraph" w:customStyle="1" w:styleId="redniasiatka1akcent21">
    <w:name w:val="Średnia siatka 1 — akcent 21"/>
    <w:basedOn w:val="Normalny"/>
    <w:pPr>
      <w:spacing w:before="20" w:after="40" w:line="252" w:lineRule="auto"/>
      <w:ind w:left="720"/>
      <w:contextualSpacing/>
      <w:jc w:val="both"/>
    </w:pPr>
    <w:rPr>
      <w:rFonts w:eastAsia="SimSun"/>
      <w:sz w:val="20"/>
      <w:szCs w:val="20"/>
    </w:rPr>
  </w:style>
  <w:style w:type="paragraph" w:customStyle="1" w:styleId="mainpub">
    <w:name w:val="mainpub"/>
    <w:basedOn w:val="Normalny"/>
    <w:pPr>
      <w:spacing w:before="280" w:after="280" w:line="240" w:lineRule="auto"/>
    </w:pPr>
    <w:rPr>
      <w:rFonts w:ascii="Times New Roman" w:hAnsi="Times New Roman" w:cs="Times New Roman"/>
      <w:sz w:val="24"/>
      <w:szCs w:val="24"/>
    </w:rPr>
  </w:style>
  <w:style w:type="paragraph" w:customStyle="1" w:styleId="Listanumerowana1">
    <w:name w:val="Lista numerowana1"/>
    <w:basedOn w:val="Normalny"/>
    <w:pPr>
      <w:widowControl w:val="0"/>
      <w:numPr>
        <w:numId w:val="5"/>
      </w:numPr>
      <w:tabs>
        <w:tab w:val="left" w:pos="425"/>
      </w:tabs>
      <w:autoSpaceDE w:val="0"/>
      <w:spacing w:before="120" w:after="60" w:line="288" w:lineRule="auto"/>
      <w:ind w:left="425" w:hanging="425"/>
    </w:pPr>
    <w:rPr>
      <w:rFonts w:ascii="Times" w:eastAsia="Calibri" w:hAnsi="Times" w:cs="Times"/>
      <w:b/>
    </w:rPr>
  </w:style>
  <w:style w:type="paragraph" w:customStyle="1" w:styleId="Listanumerowana21">
    <w:name w:val="Lista numerowana 21"/>
    <w:basedOn w:val="Normalny"/>
    <w:pPr>
      <w:tabs>
        <w:tab w:val="num" w:pos="0"/>
      </w:tabs>
      <w:autoSpaceDE w:val="0"/>
      <w:spacing w:after="0" w:line="288" w:lineRule="auto"/>
      <w:ind w:left="360" w:hanging="360"/>
      <w:jc w:val="both"/>
    </w:pPr>
    <w:rPr>
      <w:rFonts w:ascii="Times" w:eastAsia="Calibri" w:hAnsi="Times" w:cs="Times"/>
      <w:szCs w:val="24"/>
    </w:rPr>
  </w:style>
  <w:style w:type="paragraph" w:customStyle="1" w:styleId="Listanumerowana51">
    <w:name w:val="Lista numerowana 51"/>
    <w:basedOn w:val="Normalny"/>
    <w:pPr>
      <w:tabs>
        <w:tab w:val="num" w:pos="0"/>
        <w:tab w:val="left" w:pos="2520"/>
      </w:tabs>
      <w:spacing w:after="0" w:line="288" w:lineRule="auto"/>
      <w:ind w:left="3544" w:hanging="992"/>
      <w:jc w:val="both"/>
    </w:pPr>
    <w:rPr>
      <w:rFonts w:ascii="Times" w:eastAsia="Calibri" w:hAnsi="Times" w:cs="Times"/>
      <w:bCs/>
    </w:rPr>
  </w:style>
  <w:style w:type="paragraph" w:customStyle="1" w:styleId="Jasnasiatkaakcent32">
    <w:name w:val="Jasna siatka — akcent 32"/>
    <w:aliases w:val="Asia 2  Akapit z listą,tekst normalny"/>
    <w:basedOn w:val="Normalny"/>
    <w:uiPriority w:val="34"/>
    <w:qFormat/>
    <w:pPr>
      <w:spacing w:after="0" w:line="240" w:lineRule="auto"/>
      <w:ind w:left="720"/>
      <w:contextualSpacing/>
    </w:pPr>
    <w:rPr>
      <w:rFonts w:eastAsia="Calibri" w:cs="Times New Roman"/>
      <w:sz w:val="24"/>
      <w:szCs w:val="24"/>
      <w:lang w:val="x-none"/>
    </w:rPr>
  </w:style>
  <w:style w:type="paragraph" w:customStyle="1" w:styleId="m5760775033198879252msolistparagraph">
    <w:name w:val="m_5760775033198879252msolistparagraph"/>
    <w:basedOn w:val="Normalny"/>
    <w:pPr>
      <w:spacing w:before="280" w:after="280" w:line="240" w:lineRule="auto"/>
    </w:pPr>
    <w:rPr>
      <w:rFonts w:ascii="Times New Roman" w:hAnsi="Times New Roman" w:cs="Times New Roman"/>
      <w:sz w:val="24"/>
      <w:szCs w:val="24"/>
    </w:rPr>
  </w:style>
  <w:style w:type="paragraph" w:customStyle="1" w:styleId="m-3220590833507181131msolistparagraph">
    <w:name w:val="m_-3220590833507181131msolistparagraph"/>
    <w:basedOn w:val="Normalny"/>
    <w:pPr>
      <w:spacing w:before="280" w:after="280" w:line="240" w:lineRule="auto"/>
    </w:pPr>
    <w:rPr>
      <w:rFonts w:ascii="Times New Roman" w:hAnsi="Times New Roman" w:cs="Times New Roman"/>
      <w:sz w:val="24"/>
      <w:szCs w:val="24"/>
    </w:rPr>
  </w:style>
  <w:style w:type="paragraph" w:customStyle="1" w:styleId="Nagwek50">
    <w:name w:val="Nagłówek5"/>
    <w:basedOn w:val="Normalny"/>
    <w:pPr>
      <w:tabs>
        <w:tab w:val="center" w:pos="4536"/>
        <w:tab w:val="right" w:pos="9072"/>
      </w:tabs>
      <w:spacing w:after="0" w:line="240" w:lineRule="auto"/>
    </w:pPr>
    <w:rPr>
      <w:rFonts w:ascii="Times New Roman" w:hAnsi="Times New Roman" w:cs="Times New Roman"/>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komentarza2">
    <w:name w:val="Tekst komentarza2"/>
    <w:basedOn w:val="Normalny"/>
    <w:rPr>
      <w:rFonts w:cs="Times New Roman"/>
      <w:sz w:val="24"/>
      <w:szCs w:val="24"/>
      <w:lang w:val="x-none"/>
    </w:rPr>
  </w:style>
  <w:style w:type="paragraph" w:styleId="Akapitzlist">
    <w:name w:val="List Paragraph"/>
    <w:aliases w:val="L1,Numerowanie,Akapit z listą5,T_SZ_List Paragraph,normalny tekst,Akapit z listą BS,Kolorowa lista — akcent 11,CW_Lista,Colorful List Accent 1,List Paragraph,Akapit z listą4,sw tekst,Obiekt,Wypunktowanie,Colorful List - Accent 11,Dot pt"/>
    <w:basedOn w:val="Normalny"/>
    <w:link w:val="AkapitzlistZnak"/>
    <w:uiPriority w:val="99"/>
    <w:qFormat/>
    <w:pPr>
      <w:spacing w:after="160" w:line="240" w:lineRule="auto"/>
      <w:ind w:left="720"/>
      <w:textAlignment w:val="baseline"/>
    </w:pPr>
    <w:rPr>
      <w:rFonts w:eastAsia="Calibri" w:cs="Times New Roman"/>
    </w:rPr>
  </w:style>
  <w:style w:type="table" w:styleId="Tabela-Siatka">
    <w:name w:val="Table Grid"/>
    <w:basedOn w:val="Standardowy"/>
    <w:uiPriority w:val="59"/>
    <w:rsid w:val="005A15CE"/>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niasiatka21">
    <w:name w:val="Średnia siatka 21"/>
    <w:link w:val="redniasiatka2Znak"/>
    <w:uiPriority w:val="99"/>
    <w:qFormat/>
    <w:rsid w:val="005A15CE"/>
    <w:pPr>
      <w:suppressAutoHyphens/>
      <w:autoSpaceDN w:val="0"/>
      <w:ind w:left="190" w:hanging="10"/>
      <w:jc w:val="both"/>
      <w:textAlignment w:val="baseline"/>
    </w:pPr>
    <w:rPr>
      <w:rFonts w:eastAsia="Calibri"/>
      <w:color w:val="000000"/>
      <w:sz w:val="22"/>
      <w:szCs w:val="22"/>
    </w:rPr>
  </w:style>
  <w:style w:type="character" w:customStyle="1" w:styleId="redniasiatka2Znak">
    <w:name w:val="Średnia siatka 2 Znak"/>
    <w:link w:val="redniasiatka21"/>
    <w:uiPriority w:val="99"/>
    <w:locked/>
    <w:rsid w:val="005A15CE"/>
    <w:rPr>
      <w:rFonts w:eastAsia="Calibri"/>
      <w:color w:val="000000"/>
      <w:sz w:val="22"/>
      <w:szCs w:val="22"/>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6839F3"/>
    <w:rPr>
      <w:rFonts w:ascii="Calibri" w:eastAsia="Calibri" w:hAnsi="Calibri"/>
      <w:sz w:val="22"/>
      <w:szCs w:val="22"/>
      <w:lang w:eastAsia="zh-CN"/>
    </w:rPr>
  </w:style>
  <w:style w:type="paragraph" w:customStyle="1" w:styleId="Textbody">
    <w:name w:val="Text body"/>
    <w:basedOn w:val="Normalny"/>
    <w:rsid w:val="006839F3"/>
    <w:pPr>
      <w:widowControl w:val="0"/>
      <w:autoSpaceDN w:val="0"/>
      <w:spacing w:after="120" w:line="240" w:lineRule="auto"/>
      <w:textAlignment w:val="baseline"/>
    </w:pPr>
    <w:rPr>
      <w:rFonts w:ascii="Times New Roman" w:eastAsia="SimSun" w:hAnsi="Times New Roman" w:cs="Mangal"/>
      <w:kern w:val="3"/>
      <w:sz w:val="24"/>
      <w:szCs w:val="24"/>
      <w:lang w:bidi="hi-IN"/>
    </w:rPr>
  </w:style>
  <w:style w:type="character" w:styleId="Odwoaniedokomentarza">
    <w:name w:val="annotation reference"/>
    <w:uiPriority w:val="99"/>
    <w:unhideWhenUsed/>
    <w:qFormat/>
    <w:rsid w:val="00103BF9"/>
    <w:rPr>
      <w:sz w:val="16"/>
      <w:szCs w:val="16"/>
    </w:rPr>
  </w:style>
  <w:style w:type="paragraph" w:styleId="Tekstkomentarza">
    <w:name w:val="annotation text"/>
    <w:basedOn w:val="Normalny"/>
    <w:link w:val="TekstkomentarzaZnak2"/>
    <w:uiPriority w:val="99"/>
    <w:unhideWhenUsed/>
    <w:qFormat/>
    <w:rsid w:val="00103BF9"/>
    <w:rPr>
      <w:sz w:val="20"/>
      <w:szCs w:val="20"/>
    </w:rPr>
  </w:style>
  <w:style w:type="character" w:customStyle="1" w:styleId="TekstkomentarzaZnak2">
    <w:name w:val="Tekst komentarza Znak2"/>
    <w:link w:val="Tekstkomentarza"/>
    <w:uiPriority w:val="99"/>
    <w:semiHidden/>
    <w:rsid w:val="00103BF9"/>
    <w:rPr>
      <w:rFonts w:ascii="Calibri" w:hAnsi="Calibri" w:cs="Calibri"/>
      <w:lang w:eastAsia="zh-CN"/>
    </w:rPr>
  </w:style>
  <w:style w:type="paragraph" w:styleId="Poprawka">
    <w:name w:val="Revision"/>
    <w:hidden/>
    <w:uiPriority w:val="99"/>
    <w:semiHidden/>
    <w:rsid w:val="00A639CB"/>
    <w:rPr>
      <w:rFonts w:ascii="Calibri" w:hAnsi="Calibri" w:cs="Calibri"/>
      <w:sz w:val="22"/>
      <w:szCs w:val="22"/>
      <w:lang w:eastAsia="zh-CN"/>
    </w:rPr>
  </w:style>
  <w:style w:type="paragraph" w:customStyle="1" w:styleId="Standarduser">
    <w:name w:val="Standard (user)"/>
    <w:rsid w:val="000122F3"/>
    <w:pPr>
      <w:widowControl w:val="0"/>
      <w:suppressAutoHyphens/>
      <w:textAlignment w:val="baseline"/>
    </w:pPr>
  </w:style>
  <w:style w:type="paragraph" w:customStyle="1" w:styleId="Standard">
    <w:name w:val="Standard"/>
    <w:rsid w:val="00626768"/>
    <w:pPr>
      <w:suppressAutoHyphens/>
      <w:autoSpaceDN w:val="0"/>
      <w:spacing w:line="100" w:lineRule="atLeast"/>
      <w:textAlignment w:val="baseline"/>
    </w:pPr>
    <w:rPr>
      <w:kern w:val="3"/>
      <w:lang w:eastAsia="ar-SA"/>
    </w:rPr>
  </w:style>
  <w:style w:type="numbering" w:customStyle="1" w:styleId="WWNum8">
    <w:name w:val="WWNum8"/>
    <w:basedOn w:val="Bezlisty"/>
    <w:rsid w:val="00626768"/>
    <w:pPr>
      <w:numPr>
        <w:numId w:val="35"/>
      </w:numPr>
    </w:pPr>
  </w:style>
  <w:style w:type="character" w:customStyle="1" w:styleId="Nierozpoznanawzmianka1">
    <w:name w:val="Nierozpoznana wzmianka1"/>
    <w:uiPriority w:val="99"/>
    <w:semiHidden/>
    <w:unhideWhenUsed/>
    <w:rsid w:val="00414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5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piekarski@mokrsko.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iuro@firmajurek.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23833-CE00-4462-BB5B-C9F680FD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12</Pages>
  <Words>3678</Words>
  <Characters>22071</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Wzór umowy</vt:lpstr>
    </vt:vector>
  </TitlesOfParts>
  <Company/>
  <LinksUpToDate>false</LinksUpToDate>
  <CharactersWithSpaces>25698</CharactersWithSpaces>
  <SharedDoc>false</SharedDoc>
  <HLinks>
    <vt:vector size="18" baseType="variant">
      <vt:variant>
        <vt:i4>3997718</vt:i4>
      </vt:variant>
      <vt:variant>
        <vt:i4>6</vt:i4>
      </vt:variant>
      <vt:variant>
        <vt:i4>0</vt:i4>
      </vt:variant>
      <vt:variant>
        <vt:i4>5</vt:i4>
      </vt:variant>
      <vt:variant>
        <vt:lpwstr>mailto:biuro@firmajurek.pl</vt:lpwstr>
      </vt:variant>
      <vt:variant>
        <vt:lpwstr/>
      </vt:variant>
      <vt:variant>
        <vt:i4>852071</vt:i4>
      </vt:variant>
      <vt:variant>
        <vt:i4>3</vt:i4>
      </vt:variant>
      <vt:variant>
        <vt:i4>0</vt:i4>
      </vt:variant>
      <vt:variant>
        <vt:i4>5</vt:i4>
      </vt:variant>
      <vt:variant>
        <vt:lpwstr>mailto:k.piekarski@mokrsko.pl</vt:lpwstr>
      </vt:variant>
      <vt:variant>
        <vt:lpwstr/>
      </vt:variant>
      <vt:variant>
        <vt:i4>8192117</vt:i4>
      </vt:variant>
      <vt:variant>
        <vt:i4>0</vt:i4>
      </vt:variant>
      <vt:variant>
        <vt:i4>0</vt:i4>
      </vt:variant>
      <vt:variant>
        <vt:i4>5</vt:i4>
      </vt:variant>
      <vt:variant>
        <vt:lpwstr>http://www.bgk.pl/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Szymańska</dc:creator>
  <cp:keywords/>
  <cp:lastModifiedBy>Sułkowska-Sromek Barbara (PO Nowy Sącz)</cp:lastModifiedBy>
  <cp:revision>52</cp:revision>
  <cp:lastPrinted>2021-07-26T13:21:00Z</cp:lastPrinted>
  <dcterms:created xsi:type="dcterms:W3CDTF">2022-10-27T07:00:00Z</dcterms:created>
  <dcterms:modified xsi:type="dcterms:W3CDTF">2026-04-21T07:31:00Z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